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0EAB4E" w14:textId="1C781DD8" w:rsidR="00BE4C08" w:rsidRPr="00BE4C08" w:rsidRDefault="00BE4C08" w:rsidP="00CE23A8">
      <w:pPr>
        <w:widowControl w:val="0"/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/>
          <w:sz w:val="20"/>
          <w:szCs w:val="20"/>
          <w:lang w:eastAsia="en-US"/>
        </w:rPr>
        <w:t>Załącznik nr 6 do SWZ</w:t>
      </w:r>
    </w:p>
    <w:p w14:paraId="38CEB098" w14:textId="77777777" w:rsidR="00BE4C08" w:rsidRPr="00BE4C08" w:rsidRDefault="00BE4C08" w:rsidP="00BC550B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</w:p>
    <w:p w14:paraId="6C598837" w14:textId="77777777" w:rsidR="00BE4C08" w:rsidRPr="00BE4C08" w:rsidRDefault="00BE4C08" w:rsidP="00BE4C08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/>
          <w:bCs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/>
          <w:bCs/>
          <w:sz w:val="20"/>
          <w:szCs w:val="20"/>
          <w:lang w:eastAsia="en-US"/>
        </w:rPr>
        <w:t>Zamawiający:</w:t>
      </w:r>
    </w:p>
    <w:p w14:paraId="41CB8D62" w14:textId="77777777" w:rsidR="00BE4C08" w:rsidRPr="00BE4C08" w:rsidRDefault="00BE4C08" w:rsidP="00BE4C08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Cs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Cs/>
          <w:sz w:val="20"/>
          <w:szCs w:val="20"/>
          <w:lang w:eastAsia="en-US"/>
        </w:rPr>
        <w:t>Gmina Gozdowo</w:t>
      </w:r>
    </w:p>
    <w:p w14:paraId="38FBB58E" w14:textId="77777777" w:rsidR="00BE4C08" w:rsidRPr="00BE4C08" w:rsidRDefault="00BE4C08" w:rsidP="00BE4C08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Cs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Cs/>
          <w:sz w:val="20"/>
          <w:szCs w:val="20"/>
          <w:lang w:eastAsia="en-US"/>
        </w:rPr>
        <w:t>ul. Krystyna Gozdawy 19</w:t>
      </w:r>
    </w:p>
    <w:p w14:paraId="2B70D0F8" w14:textId="77777777" w:rsidR="00BE4C08" w:rsidRPr="00BE4C08" w:rsidRDefault="00BE4C08" w:rsidP="00BE4C08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Cs/>
          <w:sz w:val="20"/>
          <w:szCs w:val="20"/>
          <w:lang w:eastAsia="en-US"/>
        </w:rPr>
        <w:t>09-213 Gozdowo</w:t>
      </w:r>
    </w:p>
    <w:p w14:paraId="220D7F68" w14:textId="77777777" w:rsidR="00BE4C08" w:rsidRPr="00BE4C08" w:rsidRDefault="00BE4C08" w:rsidP="00BE4C08">
      <w:pPr>
        <w:tabs>
          <w:tab w:val="center" w:pos="4536"/>
          <w:tab w:val="right" w:pos="9072"/>
        </w:tabs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7ADD6CEE" w14:textId="77777777" w:rsidR="00BE4C08" w:rsidRPr="00BE4C08" w:rsidRDefault="00BE4C08" w:rsidP="00BE4C08">
      <w:pPr>
        <w:spacing w:line="480" w:lineRule="auto"/>
        <w:rPr>
          <w:rFonts w:ascii="Cambria" w:eastAsia="Calibri" w:hAnsi="Cambria" w:cs="Arial"/>
          <w:b/>
          <w:sz w:val="20"/>
          <w:szCs w:val="20"/>
          <w:lang w:eastAsia="en-US"/>
        </w:rPr>
      </w:pPr>
      <w:r w:rsidRPr="00BE4C08">
        <w:rPr>
          <w:rFonts w:ascii="Cambria" w:eastAsia="Calibri" w:hAnsi="Cambria" w:cs="Arial"/>
          <w:b/>
          <w:sz w:val="20"/>
          <w:szCs w:val="20"/>
          <w:lang w:eastAsia="en-US"/>
        </w:rPr>
        <w:t>Wykonawca:</w:t>
      </w:r>
    </w:p>
    <w:p w14:paraId="1BA8D07D" w14:textId="77777777" w:rsidR="00BE4C08" w:rsidRPr="00BE4C08" w:rsidRDefault="00BE4C08" w:rsidP="00BE4C08">
      <w:pPr>
        <w:spacing w:line="21" w:lineRule="atLeast"/>
        <w:ind w:right="5954"/>
        <w:rPr>
          <w:rFonts w:ascii="Cambria" w:eastAsia="Calibri" w:hAnsi="Cambria" w:cs="Arial"/>
          <w:sz w:val="20"/>
          <w:szCs w:val="20"/>
          <w:lang w:eastAsia="en-US"/>
        </w:rPr>
      </w:pPr>
      <w:r w:rsidRPr="00BE4C08">
        <w:rPr>
          <w:rFonts w:ascii="Cambria" w:eastAsia="Calibri" w:hAnsi="Cambria" w:cs="Arial"/>
          <w:sz w:val="20"/>
          <w:szCs w:val="20"/>
          <w:lang w:eastAsia="en-US"/>
        </w:rPr>
        <w:t>…………………………………………………………………………………………………………</w:t>
      </w:r>
    </w:p>
    <w:p w14:paraId="3652FFC9" w14:textId="77777777" w:rsidR="00BE4C08" w:rsidRPr="00BE4C08" w:rsidRDefault="00BE4C08" w:rsidP="00BE4C08">
      <w:pPr>
        <w:spacing w:line="21" w:lineRule="atLeast"/>
        <w:ind w:right="5954"/>
        <w:jc w:val="center"/>
        <w:rPr>
          <w:rFonts w:ascii="Cambria" w:eastAsia="Calibri" w:hAnsi="Cambria" w:cs="Arial"/>
          <w:i/>
          <w:sz w:val="16"/>
          <w:szCs w:val="16"/>
          <w:lang w:eastAsia="en-US"/>
        </w:rPr>
      </w:pPr>
      <w:r w:rsidRPr="00BE4C08">
        <w:rPr>
          <w:rFonts w:ascii="Cambria" w:eastAsia="Calibri" w:hAnsi="Cambria" w:cs="Arial"/>
          <w:i/>
          <w:sz w:val="16"/>
          <w:szCs w:val="16"/>
          <w:lang w:eastAsia="en-US"/>
        </w:rPr>
        <w:t>(pełna nazwa/firma, adres, w zależności od podmiotu: NIP/PESEL, KRS/CEiDG)</w:t>
      </w:r>
    </w:p>
    <w:p w14:paraId="292B9A96" w14:textId="77777777" w:rsidR="00BE4C08" w:rsidRPr="00BE4C08" w:rsidRDefault="00BE4C08" w:rsidP="00BE4C08">
      <w:pPr>
        <w:spacing w:line="21" w:lineRule="atLeast"/>
        <w:rPr>
          <w:rFonts w:ascii="Cambria" w:eastAsia="Calibri" w:hAnsi="Cambria" w:cs="Arial"/>
          <w:sz w:val="20"/>
          <w:szCs w:val="20"/>
          <w:u w:val="single"/>
          <w:lang w:eastAsia="en-US"/>
        </w:rPr>
      </w:pPr>
    </w:p>
    <w:p w14:paraId="08D63ACC" w14:textId="77777777" w:rsidR="00BE4C08" w:rsidRPr="00BE4C08" w:rsidRDefault="00BE4C08" w:rsidP="00BE4C08">
      <w:pPr>
        <w:spacing w:line="21" w:lineRule="atLeast"/>
        <w:rPr>
          <w:rFonts w:ascii="Cambria" w:eastAsia="Calibri" w:hAnsi="Cambria" w:cs="Arial"/>
          <w:sz w:val="20"/>
          <w:szCs w:val="20"/>
          <w:u w:val="single"/>
          <w:lang w:eastAsia="en-US"/>
        </w:rPr>
      </w:pPr>
      <w:r w:rsidRPr="00BE4C08">
        <w:rPr>
          <w:rFonts w:ascii="Cambria" w:eastAsia="Calibri" w:hAnsi="Cambria" w:cs="Arial"/>
          <w:sz w:val="20"/>
          <w:szCs w:val="20"/>
          <w:u w:val="single"/>
          <w:lang w:eastAsia="en-US"/>
        </w:rPr>
        <w:t>reprezentowany przez:</w:t>
      </w:r>
    </w:p>
    <w:p w14:paraId="1D9A5078" w14:textId="77777777" w:rsidR="00BE4C08" w:rsidRPr="00BE4C08" w:rsidRDefault="00BE4C08" w:rsidP="00BE4C08">
      <w:pPr>
        <w:spacing w:line="21" w:lineRule="atLeast"/>
        <w:ind w:right="5954"/>
        <w:rPr>
          <w:rFonts w:ascii="Cambria" w:eastAsia="Calibri" w:hAnsi="Cambria" w:cs="Arial"/>
          <w:sz w:val="20"/>
          <w:szCs w:val="20"/>
          <w:lang w:eastAsia="en-US"/>
        </w:rPr>
      </w:pPr>
      <w:r w:rsidRPr="00BE4C08">
        <w:rPr>
          <w:rFonts w:ascii="Cambria" w:eastAsia="Calibri" w:hAnsi="Cambria" w:cs="Arial"/>
          <w:sz w:val="20"/>
          <w:szCs w:val="20"/>
          <w:lang w:eastAsia="en-US"/>
        </w:rPr>
        <w:t>……………………………………………………………………………………………..................</w:t>
      </w:r>
    </w:p>
    <w:p w14:paraId="440DD373" w14:textId="77777777" w:rsidR="00BE4C08" w:rsidRPr="00BE4C08" w:rsidRDefault="00BE4C08" w:rsidP="00BE4C08">
      <w:pPr>
        <w:spacing w:line="21" w:lineRule="atLeast"/>
        <w:ind w:right="5954"/>
        <w:jc w:val="center"/>
        <w:rPr>
          <w:rFonts w:ascii="Cambria" w:eastAsia="Calibri" w:hAnsi="Cambria" w:cs="Arial"/>
          <w:i/>
          <w:sz w:val="16"/>
          <w:szCs w:val="16"/>
          <w:lang w:eastAsia="en-US"/>
        </w:rPr>
      </w:pPr>
      <w:r w:rsidRPr="00BE4C08">
        <w:rPr>
          <w:rFonts w:ascii="Cambria" w:eastAsia="Calibri" w:hAnsi="Cambria" w:cs="Arial"/>
          <w:i/>
          <w:sz w:val="16"/>
          <w:szCs w:val="16"/>
          <w:lang w:eastAsia="en-US"/>
        </w:rPr>
        <w:t>(imię, nazwisko, stanowisko/podstawa do  reprezentacji)</w:t>
      </w:r>
    </w:p>
    <w:p w14:paraId="6175C408" w14:textId="77777777" w:rsidR="00BE4C08" w:rsidRPr="00BE4C08" w:rsidRDefault="00BE4C08" w:rsidP="00BE4C08">
      <w:pPr>
        <w:widowControl w:val="0"/>
        <w:autoSpaceDE w:val="0"/>
        <w:autoSpaceDN w:val="0"/>
        <w:adjustRightInd w:val="0"/>
        <w:spacing w:line="288" w:lineRule="auto"/>
        <w:rPr>
          <w:rFonts w:ascii="Arial" w:hAnsi="Arial" w:cs="Arial"/>
          <w:b/>
          <w:sz w:val="20"/>
          <w:szCs w:val="20"/>
        </w:rPr>
      </w:pPr>
    </w:p>
    <w:p w14:paraId="7DEE5E43" w14:textId="55153933" w:rsidR="00BE4C08" w:rsidRDefault="00BE4C08" w:rsidP="00BE4C08">
      <w:pPr>
        <w:widowControl w:val="0"/>
        <w:autoSpaceDE w:val="0"/>
        <w:autoSpaceDN w:val="0"/>
        <w:adjustRightInd w:val="0"/>
        <w:spacing w:line="288" w:lineRule="auto"/>
        <w:rPr>
          <w:rFonts w:asciiTheme="majorHAnsi" w:hAnsiTheme="majorHAnsi" w:cs="Arial"/>
          <w:b/>
          <w:sz w:val="20"/>
          <w:szCs w:val="20"/>
        </w:rPr>
      </w:pPr>
      <w:r w:rsidRPr="00BE4C08">
        <w:rPr>
          <w:rFonts w:asciiTheme="majorHAnsi" w:hAnsiTheme="majorHAnsi" w:cs="Arial"/>
          <w:b/>
          <w:sz w:val="20"/>
          <w:szCs w:val="20"/>
        </w:rPr>
        <w:t xml:space="preserve">NAZWA ZAMÓWIENIA: </w:t>
      </w:r>
      <w:r w:rsidR="00AA71D0" w:rsidRPr="00AA71D0">
        <w:rPr>
          <w:rFonts w:asciiTheme="majorHAnsi" w:hAnsiTheme="majorHAnsi" w:cs="Arial"/>
          <w:b/>
          <w:sz w:val="20"/>
          <w:szCs w:val="20"/>
        </w:rPr>
        <w:t>Przebudowa ulicy Strażackiej w miejscowości Bonisław</w:t>
      </w:r>
    </w:p>
    <w:p w14:paraId="490BD98C" w14:textId="77777777" w:rsidR="00FE5332" w:rsidRPr="00BE4C08" w:rsidRDefault="00FE5332" w:rsidP="00BE4C08">
      <w:pPr>
        <w:widowControl w:val="0"/>
        <w:autoSpaceDE w:val="0"/>
        <w:autoSpaceDN w:val="0"/>
        <w:adjustRightInd w:val="0"/>
        <w:spacing w:line="288" w:lineRule="auto"/>
        <w:rPr>
          <w:rFonts w:asciiTheme="majorHAnsi" w:hAnsiTheme="majorHAnsi" w:cs="Arial"/>
          <w:b/>
          <w:sz w:val="20"/>
          <w:szCs w:val="20"/>
        </w:rPr>
      </w:pPr>
    </w:p>
    <w:p w14:paraId="3CA33E1B" w14:textId="77777777" w:rsidR="00BE4C08" w:rsidRPr="00BE4C08" w:rsidRDefault="00BE4C08" w:rsidP="00BE4C08">
      <w:pPr>
        <w:widowControl w:val="0"/>
        <w:suppressAutoHyphens/>
        <w:rPr>
          <w:rFonts w:ascii="Arial" w:eastAsia="Lucida Sans Unicode" w:hAnsi="Arial" w:cs="Arial"/>
          <w:b/>
          <w:sz w:val="22"/>
          <w:szCs w:val="22"/>
          <w:lang w:eastAsia="ar-SA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212"/>
      </w:tblGrid>
      <w:tr w:rsidR="00BE4C08" w:rsidRPr="00BE4C08" w14:paraId="534A2738" w14:textId="77777777" w:rsidTr="00067CBA">
        <w:trPr>
          <w:trHeight w:val="437"/>
        </w:trPr>
        <w:tc>
          <w:tcPr>
            <w:tcW w:w="9212" w:type="dxa"/>
            <w:shd w:val="clear" w:color="auto" w:fill="D9D9D9" w:themeFill="background1" w:themeFillShade="D9"/>
            <w:vAlign w:val="center"/>
          </w:tcPr>
          <w:p w14:paraId="5D925EC2" w14:textId="77777777" w:rsidR="00BE4C08" w:rsidRPr="00BE4C08" w:rsidRDefault="00BE4C08" w:rsidP="00BE4C08">
            <w:pPr>
              <w:jc w:val="center"/>
              <w:rPr>
                <w:rFonts w:ascii="Cambria" w:hAnsi="Cambria" w:cs="Arial"/>
                <w:b/>
                <w:bCs/>
                <w:sz w:val="28"/>
                <w:szCs w:val="28"/>
              </w:rPr>
            </w:pPr>
            <w:r w:rsidRPr="00BE4C08">
              <w:rPr>
                <w:rFonts w:ascii="Cambria" w:hAnsi="Cambria" w:cs="Arial"/>
                <w:b/>
                <w:bCs/>
                <w:sz w:val="28"/>
                <w:szCs w:val="28"/>
              </w:rPr>
              <w:t>WYKAZ ROBÓT</w:t>
            </w:r>
          </w:p>
        </w:tc>
      </w:tr>
    </w:tbl>
    <w:p w14:paraId="5ECF7B04" w14:textId="77777777" w:rsidR="00BE4C08" w:rsidRPr="00BE4C08" w:rsidRDefault="00BE4C08" w:rsidP="00BE4C08">
      <w:pPr>
        <w:spacing w:line="288" w:lineRule="auto"/>
        <w:rPr>
          <w:rFonts w:ascii="Arial" w:hAnsi="Arial" w:cs="Arial"/>
          <w:b/>
          <w:sz w:val="20"/>
          <w:szCs w:val="20"/>
        </w:rPr>
      </w:pPr>
    </w:p>
    <w:p w14:paraId="58AF22F7" w14:textId="77777777" w:rsidR="00BE4C08" w:rsidRPr="00BE4C08" w:rsidRDefault="00BE4C08" w:rsidP="00BE4C08">
      <w:pPr>
        <w:widowControl w:val="0"/>
        <w:suppressAutoHyphens/>
        <w:autoSpaceDE w:val="0"/>
        <w:autoSpaceDN w:val="0"/>
        <w:adjustRightInd w:val="0"/>
        <w:ind w:left="284"/>
        <w:rPr>
          <w:rFonts w:ascii="Cambria" w:hAnsi="Cambria" w:cs="Arial"/>
          <w:sz w:val="20"/>
          <w:szCs w:val="20"/>
        </w:rPr>
      </w:pPr>
      <w:r w:rsidRPr="00BE4C08">
        <w:rPr>
          <w:rFonts w:ascii="Cambria" w:hAnsi="Cambria" w:cs="Arial"/>
          <w:sz w:val="20"/>
          <w:szCs w:val="20"/>
        </w:rPr>
        <w:t>Wykonanych nie wcześniej niż w okresie ostatnich 5 lat, a jeżeli okres prowadzenia działalności jest krótszy – w tym okresie</w:t>
      </w:r>
    </w:p>
    <w:p w14:paraId="51DD47C1" w14:textId="77777777" w:rsidR="00BE4C08" w:rsidRPr="00BE4C08" w:rsidRDefault="00BE4C08" w:rsidP="00BE4C08">
      <w:pPr>
        <w:widowControl w:val="0"/>
        <w:suppressAutoHyphens/>
        <w:autoSpaceDE w:val="0"/>
        <w:autoSpaceDN w:val="0"/>
        <w:adjustRightInd w:val="0"/>
        <w:ind w:left="284"/>
        <w:rPr>
          <w:rFonts w:ascii="Cambria" w:hAnsi="Cambria" w:cs="Arial"/>
          <w:sz w:val="20"/>
          <w:szCs w:val="20"/>
        </w:rPr>
      </w:pPr>
    </w:p>
    <w:p w14:paraId="311691C7" w14:textId="77777777" w:rsidR="00BE4C08" w:rsidRPr="00BE4C08" w:rsidRDefault="00BE4C08" w:rsidP="00BE4C08">
      <w:pPr>
        <w:widowControl w:val="0"/>
        <w:suppressAutoHyphens/>
        <w:autoSpaceDE w:val="0"/>
        <w:autoSpaceDN w:val="0"/>
        <w:adjustRightInd w:val="0"/>
        <w:ind w:left="284"/>
        <w:rPr>
          <w:rFonts w:ascii="Cambria" w:hAnsi="Cambria" w:cs="Arial"/>
          <w:sz w:val="20"/>
          <w:szCs w:val="20"/>
        </w:rPr>
      </w:pPr>
    </w:p>
    <w:tbl>
      <w:tblPr>
        <w:tblpPr w:leftFromText="141" w:rightFromText="141" w:vertAnchor="text" w:horzAnchor="margin" w:tblpXSpec="center" w:tblpY="22"/>
        <w:tblW w:w="100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2979"/>
        <w:gridCol w:w="1990"/>
        <w:gridCol w:w="1695"/>
        <w:gridCol w:w="2978"/>
      </w:tblGrid>
      <w:tr w:rsidR="00BE4C08" w:rsidRPr="00BE4C08" w14:paraId="5AFA0DCD" w14:textId="77777777" w:rsidTr="00067CBA">
        <w:trPr>
          <w:cantSplit/>
          <w:trHeight w:val="842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9E350E4" w14:textId="77777777" w:rsidR="00BE4C08" w:rsidRPr="00BE4C08" w:rsidRDefault="00BE4C08" w:rsidP="00BE4C08">
            <w:pPr>
              <w:widowControl w:val="0"/>
              <w:suppressAutoHyphens/>
              <w:snapToGrid w:val="0"/>
              <w:jc w:val="center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</w:p>
          <w:p w14:paraId="30A30D40" w14:textId="77777777" w:rsidR="00BE4C08" w:rsidRPr="00BE4C08" w:rsidRDefault="00BE4C08" w:rsidP="00BE4C08">
            <w:pPr>
              <w:widowControl w:val="0"/>
              <w:suppressAutoHyphens/>
              <w:jc w:val="center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  <w:r w:rsidRPr="00BE4C08"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  <w:t>L.p.</w:t>
            </w:r>
          </w:p>
          <w:p w14:paraId="7A402298" w14:textId="77777777" w:rsidR="00BE4C08" w:rsidRPr="00BE4C08" w:rsidRDefault="00BE4C08" w:rsidP="00BE4C08">
            <w:pPr>
              <w:widowControl w:val="0"/>
              <w:suppressAutoHyphens/>
              <w:jc w:val="center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</w:p>
        </w:tc>
        <w:tc>
          <w:tcPr>
            <w:tcW w:w="2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97C12F7" w14:textId="77777777" w:rsidR="00BE4C08" w:rsidRPr="00BE4C08" w:rsidRDefault="00BE4C08" w:rsidP="00BE4C08">
            <w:pPr>
              <w:widowControl w:val="0"/>
              <w:suppressAutoHyphens/>
              <w:jc w:val="center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  <w:r w:rsidRPr="00BE4C08"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  <w:t>Zakres zrealizowanej dostawy</w:t>
            </w:r>
          </w:p>
        </w:tc>
        <w:tc>
          <w:tcPr>
            <w:tcW w:w="1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7F03703" w14:textId="77777777" w:rsidR="00BE4C08" w:rsidRPr="00BE4C08" w:rsidRDefault="00BE4C08" w:rsidP="00BE4C08">
            <w:pPr>
              <w:widowControl w:val="0"/>
              <w:suppressAutoHyphens/>
              <w:jc w:val="center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  <w:r w:rsidRPr="00BE4C08"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  <w:t>Wartość roboty budowlanej</w:t>
            </w:r>
          </w:p>
        </w:tc>
        <w:tc>
          <w:tcPr>
            <w:tcW w:w="1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57B7183" w14:textId="77777777" w:rsidR="00BE4C08" w:rsidRPr="00BE4C08" w:rsidRDefault="00BE4C08" w:rsidP="00BE4C08">
            <w:pPr>
              <w:widowControl w:val="0"/>
              <w:suppressAutoHyphens/>
              <w:ind w:right="57"/>
              <w:jc w:val="center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  <w:r w:rsidRPr="00BE4C08"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  <w:t>Data i miejsce wykonania</w:t>
            </w:r>
          </w:p>
        </w:tc>
        <w:tc>
          <w:tcPr>
            <w:tcW w:w="2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BE9F81" w14:textId="77777777" w:rsidR="00BE4C08" w:rsidRPr="00BE4C08" w:rsidRDefault="00BE4C08" w:rsidP="00BE4C08">
            <w:pPr>
              <w:widowControl w:val="0"/>
              <w:suppressAutoHyphens/>
              <w:snapToGrid w:val="0"/>
              <w:ind w:left="150" w:right="143"/>
              <w:jc w:val="center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  <w:r w:rsidRPr="00BE4C08"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  <w:t>Nazwa i adres podmiotu na rzecz którego wykonywane były roboty budowlane</w:t>
            </w:r>
          </w:p>
        </w:tc>
      </w:tr>
      <w:tr w:rsidR="00BE4C08" w:rsidRPr="00BE4C08" w14:paraId="771A96F1" w14:textId="77777777" w:rsidTr="00067CBA">
        <w:trPr>
          <w:cantSplit/>
        </w:trPr>
        <w:tc>
          <w:tcPr>
            <w:tcW w:w="42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5F047B7" w14:textId="77777777" w:rsidR="00BE4C08" w:rsidRPr="00BE4C08" w:rsidRDefault="00BE4C08" w:rsidP="00BE4C08">
            <w:pPr>
              <w:widowControl w:val="0"/>
              <w:suppressAutoHyphens/>
              <w:snapToGrid w:val="0"/>
              <w:jc w:val="center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</w:p>
          <w:p w14:paraId="2DFC13F2" w14:textId="77777777" w:rsidR="00BE4C08" w:rsidRPr="00BE4C08" w:rsidRDefault="00BE4C08" w:rsidP="00BE4C08">
            <w:pPr>
              <w:widowControl w:val="0"/>
              <w:suppressAutoHyphens/>
              <w:jc w:val="center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  <w:r w:rsidRPr="00BE4C08"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297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A95E3EF" w14:textId="77777777" w:rsidR="00BE4C08" w:rsidRPr="00BE4C08" w:rsidRDefault="00BE4C08" w:rsidP="00BE4C08">
            <w:pPr>
              <w:widowControl w:val="0"/>
              <w:suppressAutoHyphens/>
              <w:snapToGrid w:val="0"/>
              <w:jc w:val="center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</w:p>
          <w:p w14:paraId="23562A6F" w14:textId="77777777" w:rsidR="00BE4C08" w:rsidRPr="00BE4C08" w:rsidRDefault="00BE4C08" w:rsidP="00BE4C08">
            <w:pPr>
              <w:widowControl w:val="0"/>
              <w:suppressAutoHyphens/>
              <w:jc w:val="center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</w:p>
          <w:p w14:paraId="3BA6994D" w14:textId="77777777" w:rsidR="00BE4C08" w:rsidRPr="00BE4C08" w:rsidRDefault="00BE4C08" w:rsidP="00BE4C08">
            <w:pPr>
              <w:widowControl w:val="0"/>
              <w:suppressAutoHyphens/>
              <w:jc w:val="center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</w:p>
        </w:tc>
        <w:tc>
          <w:tcPr>
            <w:tcW w:w="199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53E290" w14:textId="77777777" w:rsidR="00BE4C08" w:rsidRPr="00BE4C08" w:rsidRDefault="00BE4C08" w:rsidP="00BE4C08">
            <w:pPr>
              <w:widowControl w:val="0"/>
              <w:suppressAutoHyphens/>
              <w:snapToGrid w:val="0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</w:p>
        </w:tc>
        <w:tc>
          <w:tcPr>
            <w:tcW w:w="169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A275BA6" w14:textId="77777777" w:rsidR="00BE4C08" w:rsidRPr="00BE4C08" w:rsidRDefault="00BE4C08" w:rsidP="00BE4C08">
            <w:pPr>
              <w:widowControl w:val="0"/>
              <w:suppressAutoHyphens/>
              <w:snapToGrid w:val="0"/>
              <w:jc w:val="center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</w:p>
        </w:tc>
        <w:tc>
          <w:tcPr>
            <w:tcW w:w="297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F39EAA" w14:textId="77777777" w:rsidR="00BE4C08" w:rsidRPr="00BE4C08" w:rsidRDefault="00BE4C08" w:rsidP="00BE4C08">
            <w:pPr>
              <w:widowControl w:val="0"/>
              <w:suppressAutoHyphens/>
              <w:snapToGrid w:val="0"/>
              <w:jc w:val="center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</w:p>
        </w:tc>
      </w:tr>
      <w:tr w:rsidR="00BE4C08" w:rsidRPr="00BE4C08" w14:paraId="5540A757" w14:textId="77777777" w:rsidTr="00067CBA">
        <w:trPr>
          <w:cantSplit/>
        </w:trPr>
        <w:tc>
          <w:tcPr>
            <w:tcW w:w="42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21D8011" w14:textId="77777777" w:rsidR="00BE4C08" w:rsidRPr="00BE4C08" w:rsidRDefault="00BE4C08" w:rsidP="00BE4C08">
            <w:pPr>
              <w:widowControl w:val="0"/>
              <w:suppressAutoHyphens/>
              <w:snapToGrid w:val="0"/>
              <w:jc w:val="center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</w:p>
          <w:p w14:paraId="50C6EC9C" w14:textId="77777777" w:rsidR="00BE4C08" w:rsidRPr="00BE4C08" w:rsidRDefault="00BE4C08" w:rsidP="00BE4C08">
            <w:pPr>
              <w:widowControl w:val="0"/>
              <w:suppressAutoHyphens/>
              <w:jc w:val="center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  <w:r w:rsidRPr="00BE4C08"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297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A6FEDBE" w14:textId="77777777" w:rsidR="00BE4C08" w:rsidRPr="00BE4C08" w:rsidRDefault="00BE4C08" w:rsidP="00BE4C08">
            <w:pPr>
              <w:widowControl w:val="0"/>
              <w:suppressAutoHyphens/>
              <w:snapToGrid w:val="0"/>
              <w:jc w:val="center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</w:p>
          <w:p w14:paraId="33008065" w14:textId="77777777" w:rsidR="00BE4C08" w:rsidRPr="00BE4C08" w:rsidRDefault="00BE4C08" w:rsidP="00BE4C08">
            <w:pPr>
              <w:widowControl w:val="0"/>
              <w:suppressAutoHyphens/>
              <w:jc w:val="center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</w:p>
          <w:p w14:paraId="354A6B99" w14:textId="77777777" w:rsidR="00BE4C08" w:rsidRPr="00BE4C08" w:rsidRDefault="00BE4C08" w:rsidP="00BE4C08">
            <w:pPr>
              <w:widowControl w:val="0"/>
              <w:suppressAutoHyphens/>
              <w:jc w:val="center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</w:p>
        </w:tc>
        <w:tc>
          <w:tcPr>
            <w:tcW w:w="199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30E9C4F" w14:textId="77777777" w:rsidR="00BE4C08" w:rsidRPr="00BE4C08" w:rsidRDefault="00BE4C08" w:rsidP="00BE4C08">
            <w:pPr>
              <w:widowControl w:val="0"/>
              <w:suppressAutoHyphens/>
              <w:snapToGrid w:val="0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</w:p>
        </w:tc>
        <w:tc>
          <w:tcPr>
            <w:tcW w:w="169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28F405D" w14:textId="77777777" w:rsidR="00BE4C08" w:rsidRPr="00BE4C08" w:rsidRDefault="00BE4C08" w:rsidP="00BE4C08">
            <w:pPr>
              <w:widowControl w:val="0"/>
              <w:suppressAutoHyphens/>
              <w:snapToGrid w:val="0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</w:p>
        </w:tc>
        <w:tc>
          <w:tcPr>
            <w:tcW w:w="297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A51C6F" w14:textId="77777777" w:rsidR="00BE4C08" w:rsidRPr="00BE4C08" w:rsidRDefault="00BE4C08" w:rsidP="00BE4C08">
            <w:pPr>
              <w:widowControl w:val="0"/>
              <w:suppressAutoHyphens/>
              <w:snapToGrid w:val="0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</w:p>
        </w:tc>
      </w:tr>
      <w:tr w:rsidR="00BE4C08" w:rsidRPr="00BE4C08" w14:paraId="5EB1E828" w14:textId="77777777" w:rsidTr="00067CBA">
        <w:trPr>
          <w:cantSplit/>
        </w:trPr>
        <w:tc>
          <w:tcPr>
            <w:tcW w:w="42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C60865B" w14:textId="77777777" w:rsidR="00BE4C08" w:rsidRPr="00BE4C08" w:rsidRDefault="00BE4C08" w:rsidP="00BE4C08">
            <w:pPr>
              <w:widowControl w:val="0"/>
              <w:suppressAutoHyphens/>
              <w:snapToGrid w:val="0"/>
              <w:jc w:val="center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</w:p>
          <w:p w14:paraId="0E0F0B0E" w14:textId="77777777" w:rsidR="00BE4C08" w:rsidRPr="00BE4C08" w:rsidRDefault="00BE4C08" w:rsidP="00BE4C08">
            <w:pPr>
              <w:widowControl w:val="0"/>
              <w:suppressAutoHyphens/>
              <w:jc w:val="center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  <w:r w:rsidRPr="00BE4C08"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297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227E230" w14:textId="77777777" w:rsidR="00BE4C08" w:rsidRPr="00BE4C08" w:rsidRDefault="00BE4C08" w:rsidP="00BE4C08">
            <w:pPr>
              <w:widowControl w:val="0"/>
              <w:suppressAutoHyphens/>
              <w:snapToGrid w:val="0"/>
              <w:jc w:val="center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</w:p>
          <w:p w14:paraId="7F1D3DED" w14:textId="77777777" w:rsidR="00BE4C08" w:rsidRPr="00BE4C08" w:rsidRDefault="00BE4C08" w:rsidP="00BE4C08">
            <w:pPr>
              <w:widowControl w:val="0"/>
              <w:suppressAutoHyphens/>
              <w:jc w:val="center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</w:p>
          <w:p w14:paraId="1FDD9BEB" w14:textId="77777777" w:rsidR="00BE4C08" w:rsidRPr="00BE4C08" w:rsidRDefault="00BE4C08" w:rsidP="00BE4C08">
            <w:pPr>
              <w:widowControl w:val="0"/>
              <w:suppressAutoHyphens/>
              <w:jc w:val="center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</w:p>
        </w:tc>
        <w:tc>
          <w:tcPr>
            <w:tcW w:w="199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3B352BA" w14:textId="77777777" w:rsidR="00BE4C08" w:rsidRPr="00BE4C08" w:rsidRDefault="00BE4C08" w:rsidP="00BE4C08">
            <w:pPr>
              <w:widowControl w:val="0"/>
              <w:suppressAutoHyphens/>
              <w:snapToGrid w:val="0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</w:p>
        </w:tc>
        <w:tc>
          <w:tcPr>
            <w:tcW w:w="169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1796091" w14:textId="77777777" w:rsidR="00BE4C08" w:rsidRPr="00BE4C08" w:rsidRDefault="00BE4C08" w:rsidP="00BE4C08">
            <w:pPr>
              <w:widowControl w:val="0"/>
              <w:suppressAutoHyphens/>
              <w:snapToGrid w:val="0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</w:p>
        </w:tc>
        <w:tc>
          <w:tcPr>
            <w:tcW w:w="297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7A80F5" w14:textId="77777777" w:rsidR="00BE4C08" w:rsidRPr="00BE4C08" w:rsidRDefault="00BE4C08" w:rsidP="00BE4C08">
            <w:pPr>
              <w:widowControl w:val="0"/>
              <w:suppressAutoHyphens/>
              <w:snapToGrid w:val="0"/>
              <w:rPr>
                <w:rFonts w:asciiTheme="majorHAnsi" w:eastAsia="Lucida Sans Unicode" w:hAnsiTheme="majorHAnsi" w:cs="Arial"/>
                <w:sz w:val="20"/>
                <w:szCs w:val="20"/>
                <w:lang w:eastAsia="ar-SA"/>
              </w:rPr>
            </w:pPr>
          </w:p>
        </w:tc>
      </w:tr>
    </w:tbl>
    <w:p w14:paraId="6A24265D" w14:textId="77777777" w:rsidR="00BE4C08" w:rsidRPr="00BE4C08" w:rsidRDefault="00BE4C08" w:rsidP="00BE4C08">
      <w:pPr>
        <w:widowControl w:val="0"/>
        <w:suppressAutoHyphens/>
        <w:autoSpaceDE w:val="0"/>
        <w:autoSpaceDN w:val="0"/>
        <w:adjustRightInd w:val="0"/>
        <w:rPr>
          <w:rFonts w:ascii="Arial" w:hAnsi="Arial" w:cs="Arial"/>
          <w:bCs/>
          <w:sz w:val="22"/>
        </w:rPr>
      </w:pPr>
    </w:p>
    <w:p w14:paraId="07E0A3D7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4FFA31B7" w14:textId="77777777" w:rsidR="00BE4C08" w:rsidRPr="00BE4C08" w:rsidRDefault="00BE4C08" w:rsidP="00BE4C08">
      <w:pPr>
        <w:jc w:val="both"/>
        <w:rPr>
          <w:rFonts w:asciiTheme="majorHAnsi" w:eastAsia="Calibri" w:hAnsiTheme="majorHAnsi" w:cs="Arial"/>
          <w:color w:val="000000"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 xml:space="preserve">…………….……. </w:t>
      </w:r>
      <w:r w:rsidRPr="00BE4C08">
        <w:rPr>
          <w:rFonts w:asciiTheme="majorHAnsi" w:eastAsia="Calibri" w:hAnsiTheme="majorHAnsi" w:cs="Arial"/>
          <w:i/>
          <w:sz w:val="16"/>
          <w:szCs w:val="16"/>
          <w:lang w:eastAsia="en-US"/>
        </w:rPr>
        <w:t>(miejscowość),</w:t>
      </w:r>
      <w:r w:rsidRPr="00BE4C08">
        <w:rPr>
          <w:rFonts w:asciiTheme="majorHAnsi" w:eastAsia="Calibri" w:hAnsiTheme="majorHAnsi" w:cs="Arial"/>
          <w:i/>
          <w:sz w:val="18"/>
          <w:szCs w:val="18"/>
          <w:lang w:eastAsia="en-US"/>
        </w:rPr>
        <w:t xml:space="preserve"> </w:t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 xml:space="preserve">dnia ………….……. r. </w:t>
      </w:r>
    </w:p>
    <w:p w14:paraId="4C5225AD" w14:textId="77777777" w:rsidR="00BE4C08" w:rsidRPr="00BE4C08" w:rsidRDefault="00BE4C08" w:rsidP="00BE4C08">
      <w:pPr>
        <w:ind w:left="4962"/>
        <w:jc w:val="both"/>
        <w:rPr>
          <w:rFonts w:asciiTheme="majorHAnsi" w:eastAsia="Calibri" w:hAnsiTheme="majorHAnsi" w:cs="Arial"/>
          <w:sz w:val="18"/>
          <w:szCs w:val="18"/>
          <w:lang w:eastAsia="en-US"/>
        </w:rPr>
      </w:pPr>
    </w:p>
    <w:p w14:paraId="067C42C8" w14:textId="77777777" w:rsidR="00BE4C08" w:rsidRPr="00BE4C08" w:rsidRDefault="00BE4C08" w:rsidP="00BE4C08">
      <w:pPr>
        <w:ind w:left="4962"/>
        <w:jc w:val="both"/>
        <w:rPr>
          <w:rFonts w:asciiTheme="majorHAnsi" w:eastAsia="Calibri" w:hAnsiTheme="majorHAnsi" w:cs="Arial"/>
          <w:sz w:val="18"/>
          <w:szCs w:val="18"/>
          <w:lang w:eastAsia="en-US"/>
        </w:rPr>
      </w:pPr>
      <w:r w:rsidRPr="00BE4C08">
        <w:rPr>
          <w:rFonts w:asciiTheme="majorHAnsi" w:eastAsia="Calibri" w:hAnsiTheme="majorHAnsi" w:cs="Arial"/>
          <w:sz w:val="18"/>
          <w:szCs w:val="18"/>
          <w:lang w:eastAsia="en-US"/>
        </w:rPr>
        <w:t>……………………………………………………………………………….</w:t>
      </w:r>
    </w:p>
    <w:p w14:paraId="681A9978" w14:textId="77777777" w:rsidR="00BE4C08" w:rsidRPr="00BE4C08" w:rsidRDefault="00BE4C08" w:rsidP="00BE4C08">
      <w:pPr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  <w:r w:rsidRPr="00BE4C08">
        <w:rPr>
          <w:rFonts w:asciiTheme="majorHAnsi" w:eastAsia="Calibri" w:hAnsiTheme="majorHAnsi" w:cs="Arial"/>
          <w:sz w:val="16"/>
          <w:szCs w:val="16"/>
          <w:lang w:eastAsia="en-US"/>
        </w:rPr>
        <w:t>Imię, nazwisko osoby lub osób figurujących w rejestrach uprawnionych do zaciągania zobowiązań w imieniu oferenta lub we właściwym umocowaniu</w:t>
      </w:r>
    </w:p>
    <w:p w14:paraId="5F7E6DE1" w14:textId="77777777" w:rsidR="00BE4C08" w:rsidRPr="00BE4C08" w:rsidRDefault="00BE4C08" w:rsidP="00BE4C08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BE4C08">
        <w:rPr>
          <w:rFonts w:ascii="Arial" w:hAnsi="Arial" w:cs="Arial"/>
          <w:sz w:val="21"/>
          <w:szCs w:val="21"/>
        </w:rPr>
        <w:tab/>
      </w:r>
    </w:p>
    <w:p w14:paraId="104A300D" w14:textId="77777777" w:rsidR="00BE4C08" w:rsidRPr="00BE4C08" w:rsidRDefault="00BE4C08" w:rsidP="00BE4C08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09221800" w14:textId="17D4A5B4" w:rsidR="00BE4C08" w:rsidRPr="00BE4C08" w:rsidRDefault="00BE4C08" w:rsidP="00BE4C08">
      <w:pPr>
        <w:spacing w:line="360" w:lineRule="auto"/>
        <w:jc w:val="both"/>
        <w:rPr>
          <w:rFonts w:asciiTheme="majorHAnsi" w:hAnsiTheme="majorHAnsi" w:cs="Arial"/>
          <w:i/>
          <w:sz w:val="16"/>
          <w:szCs w:val="16"/>
        </w:rPr>
      </w:pPr>
      <w:r w:rsidRPr="00BE4C08">
        <w:rPr>
          <w:rFonts w:ascii="Arial" w:hAnsi="Arial" w:cs="Arial"/>
          <w:i/>
          <w:sz w:val="16"/>
          <w:szCs w:val="16"/>
        </w:rPr>
        <w:t xml:space="preserve">                                                                                       </w:t>
      </w:r>
      <w:r w:rsidRPr="00BE4C08">
        <w:rPr>
          <w:rFonts w:asciiTheme="majorHAnsi" w:hAnsiTheme="majorHAnsi" w:cs="Arial"/>
          <w:i/>
          <w:sz w:val="16"/>
          <w:szCs w:val="16"/>
        </w:rPr>
        <w:t>………………………………………………………………………..</w:t>
      </w:r>
    </w:p>
    <w:p w14:paraId="7BFF7118" w14:textId="77777777" w:rsidR="00BE4C08" w:rsidRPr="00BE4C08" w:rsidRDefault="00BE4C08" w:rsidP="00BE4C08">
      <w:pPr>
        <w:spacing w:line="360" w:lineRule="auto"/>
        <w:jc w:val="both"/>
        <w:rPr>
          <w:rFonts w:asciiTheme="majorHAnsi" w:hAnsiTheme="majorHAnsi" w:cs="Arial"/>
          <w:i/>
          <w:sz w:val="16"/>
          <w:szCs w:val="16"/>
        </w:rPr>
      </w:pPr>
      <w:r w:rsidRPr="00BE4C08">
        <w:rPr>
          <w:rFonts w:asciiTheme="majorHAnsi" w:hAnsiTheme="majorHAnsi" w:cs="Arial"/>
          <w:i/>
          <w:sz w:val="16"/>
          <w:szCs w:val="16"/>
        </w:rPr>
        <w:t xml:space="preserve">                                                                                     Kwalifikowany podpis elektroniczny lub podpis zaufany lub podpis osobisty</w:t>
      </w:r>
    </w:p>
    <w:p w14:paraId="11A28F4C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0F4882D6" w14:textId="534CDBE2" w:rsidR="00BE4C08" w:rsidRPr="00C12584" w:rsidRDefault="00BE4C08" w:rsidP="00C12584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b/>
          <w:kern w:val="3"/>
          <w:sz w:val="16"/>
          <w:szCs w:val="16"/>
          <w:lang w:eastAsia="zh-CN" w:bidi="hi-IN"/>
        </w:rPr>
      </w:pPr>
      <w:r w:rsidRPr="00BE4C08">
        <w:rPr>
          <w:rFonts w:asciiTheme="majorHAnsi" w:eastAsia="Lucida Sans Unicode" w:hAnsiTheme="majorHAnsi" w:cs="Arial"/>
          <w:b/>
          <w:kern w:val="3"/>
          <w:sz w:val="16"/>
          <w:szCs w:val="16"/>
          <w:lang w:eastAsia="zh-CN" w:bidi="hi-IN"/>
        </w:rPr>
        <w:t>Wraz z załącznikiem nr 6 do SWZ Wykonawca zobowiązany jest załączyć dowody określające, iż roboty budowlane zostały wykonane lub są wykonywane należycie przy czym dowodami, o których mowa, są referencje bądź inne dokumenty wystawione przez podmiot, na rzecz którego roboty budowlane były wykonywane, a w przypadku świadczeń okresowych lub ciągłych są wykonywane.</w:t>
      </w:r>
    </w:p>
    <w:p w14:paraId="618D7E9C" w14:textId="77777777" w:rsidR="00362194" w:rsidRDefault="00362194" w:rsidP="00BE4C08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  <w:bookmarkStart w:id="0" w:name="_GoBack"/>
      <w:bookmarkEnd w:id="0"/>
    </w:p>
    <w:sectPr w:rsidR="00362194" w:rsidSect="005035F4">
      <w:headerReference w:type="default" r:id="rId8"/>
      <w:footerReference w:type="default" r:id="rId9"/>
      <w:pgSz w:w="11906" w:h="16838"/>
      <w:pgMar w:top="1049" w:right="1417" w:bottom="1276" w:left="1417" w:header="142" w:footer="4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78A1C2" w14:textId="77777777" w:rsidR="004B663D" w:rsidRDefault="004B663D" w:rsidP="000F1DCF">
      <w:r>
        <w:separator/>
      </w:r>
    </w:p>
  </w:endnote>
  <w:endnote w:type="continuationSeparator" w:id="0">
    <w:p w14:paraId="48EFC823" w14:textId="77777777" w:rsidR="004B663D" w:rsidRDefault="004B663D" w:rsidP="000F1DCF">
      <w:r>
        <w:continuationSeparator/>
      </w:r>
    </w:p>
  </w:endnote>
  <w:endnote w:type="continuationNotice" w:id="1">
    <w:p w14:paraId="24840A00" w14:textId="77777777" w:rsidR="004B663D" w:rsidRDefault="004B663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hornda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G Mincho Light J">
    <w:altName w:val="Times New Roman"/>
    <w:charset w:val="00"/>
    <w:family w:val="auto"/>
    <w:pitch w:val="variable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BB52A3" w14:textId="77777777" w:rsidR="0019627F" w:rsidRDefault="0019627F" w:rsidP="0014558E">
    <w:pPr>
      <w:pStyle w:val="Stopka"/>
      <w:pBdr>
        <w:top w:val="thinThickSmallGap" w:sz="24" w:space="1" w:color="622423"/>
      </w:pBdr>
      <w:tabs>
        <w:tab w:val="clear" w:pos="4536"/>
        <w:tab w:val="clear" w:pos="9072"/>
        <w:tab w:val="right" w:pos="9406"/>
      </w:tabs>
      <w:jc w:val="center"/>
      <w:rPr>
        <w:rFonts w:ascii="Cambria" w:hAnsi="Cambria" w:cs="Arial"/>
        <w:sz w:val="16"/>
        <w:szCs w:val="16"/>
      </w:rPr>
    </w:pPr>
    <w:r w:rsidRPr="00B902C1">
      <w:rPr>
        <w:rFonts w:ascii="Cambria" w:hAnsi="Cambria" w:cs="Arial"/>
        <w:sz w:val="16"/>
        <w:szCs w:val="16"/>
      </w:rPr>
      <w:t>S</w:t>
    </w:r>
    <w:r>
      <w:rPr>
        <w:rFonts w:ascii="Cambria" w:hAnsi="Cambria" w:cs="Arial"/>
        <w:sz w:val="16"/>
        <w:szCs w:val="16"/>
      </w:rPr>
      <w:t xml:space="preserve">pecyfikacja </w:t>
    </w:r>
    <w:r w:rsidRPr="00B902C1">
      <w:rPr>
        <w:rFonts w:ascii="Cambria" w:hAnsi="Cambria" w:cs="Arial"/>
        <w:sz w:val="16"/>
        <w:szCs w:val="16"/>
      </w:rPr>
      <w:t>Warunków Zamówienia</w:t>
    </w:r>
  </w:p>
  <w:p w14:paraId="33E000B4" w14:textId="5FF66240" w:rsidR="0019627F" w:rsidRPr="008C0B6B" w:rsidRDefault="0019627F" w:rsidP="008C0B6B">
    <w:pPr>
      <w:pStyle w:val="Stopka"/>
      <w:pBdr>
        <w:top w:val="thinThickSmallGap" w:sz="24" w:space="1" w:color="622423"/>
      </w:pBdr>
      <w:tabs>
        <w:tab w:val="clear" w:pos="4536"/>
        <w:tab w:val="clear" w:pos="9072"/>
        <w:tab w:val="right" w:pos="9406"/>
      </w:tabs>
      <w:jc w:val="center"/>
      <w:rPr>
        <w:rFonts w:ascii="Cambria" w:hAnsi="Cambria" w:cs="Arial"/>
        <w:sz w:val="16"/>
        <w:szCs w:val="16"/>
      </w:rPr>
    </w:pPr>
    <w:r w:rsidRPr="00B902C1">
      <w:rPr>
        <w:rFonts w:ascii="Cambria" w:hAnsi="Cambria" w:cs="Arial"/>
        <w:sz w:val="16"/>
        <w:szCs w:val="16"/>
      </w:rPr>
      <w:t xml:space="preserve"> </w:t>
    </w:r>
    <w:r w:rsidRPr="008C0B6B">
      <w:rPr>
        <w:rFonts w:ascii="Cambria" w:hAnsi="Cambria" w:cs="Arial"/>
        <w:sz w:val="16"/>
        <w:szCs w:val="16"/>
      </w:rPr>
      <w:t>Przebudowa ulicy Strażackiej w miejscowości Bonisław</w:t>
    </w:r>
  </w:p>
  <w:p w14:paraId="7AF084EC" w14:textId="751DD503" w:rsidR="0019627F" w:rsidRPr="00B902C1" w:rsidRDefault="0019627F" w:rsidP="0014558E">
    <w:pPr>
      <w:pStyle w:val="Stopka"/>
      <w:pBdr>
        <w:top w:val="thinThickSmallGap" w:sz="24" w:space="1" w:color="622423"/>
      </w:pBdr>
      <w:tabs>
        <w:tab w:val="clear" w:pos="4536"/>
        <w:tab w:val="center" w:pos="0"/>
        <w:tab w:val="right" w:pos="9406"/>
      </w:tabs>
      <w:jc w:val="center"/>
      <w:rPr>
        <w:rFonts w:ascii="Cambria" w:hAnsi="Cambria"/>
        <w:sz w:val="16"/>
        <w:szCs w:val="16"/>
      </w:rPr>
    </w:pPr>
    <w:r w:rsidRPr="00B902C1">
      <w:rPr>
        <w:rFonts w:ascii="Cambria" w:hAnsi="Cambria" w:cs="Arial"/>
        <w:sz w:val="16"/>
        <w:szCs w:val="16"/>
      </w:rPr>
      <w:fldChar w:fldCharType="begin"/>
    </w:r>
    <w:r w:rsidRPr="00B902C1">
      <w:rPr>
        <w:rFonts w:ascii="Cambria" w:hAnsi="Cambria" w:cs="Arial"/>
        <w:sz w:val="16"/>
        <w:szCs w:val="16"/>
      </w:rPr>
      <w:instrText>PAGE   \* MERGEFORMAT</w:instrText>
    </w:r>
    <w:r w:rsidRPr="00B902C1">
      <w:rPr>
        <w:rFonts w:ascii="Cambria" w:hAnsi="Cambria" w:cs="Arial"/>
        <w:sz w:val="16"/>
        <w:szCs w:val="16"/>
      </w:rPr>
      <w:fldChar w:fldCharType="separate"/>
    </w:r>
    <w:r w:rsidR="00E3235D">
      <w:rPr>
        <w:rFonts w:ascii="Cambria" w:hAnsi="Cambria" w:cs="Arial"/>
        <w:noProof/>
        <w:sz w:val="16"/>
        <w:szCs w:val="16"/>
      </w:rPr>
      <w:t>1</w:t>
    </w:r>
    <w:r w:rsidRPr="00B902C1">
      <w:rPr>
        <w:rFonts w:ascii="Cambria" w:hAnsi="Cambria" w:cs="Arial"/>
        <w:sz w:val="16"/>
        <w:szCs w:val="16"/>
      </w:rPr>
      <w:fldChar w:fldCharType="end"/>
    </w:r>
  </w:p>
  <w:p w14:paraId="08F097C6" w14:textId="77777777" w:rsidR="0019627F" w:rsidRDefault="0019627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CBC1F7" w14:textId="77777777" w:rsidR="004B663D" w:rsidRDefault="004B663D" w:rsidP="000F1DCF">
      <w:r>
        <w:separator/>
      </w:r>
    </w:p>
  </w:footnote>
  <w:footnote w:type="continuationSeparator" w:id="0">
    <w:p w14:paraId="31920941" w14:textId="77777777" w:rsidR="004B663D" w:rsidRDefault="004B663D" w:rsidP="000F1DCF">
      <w:r>
        <w:continuationSeparator/>
      </w:r>
    </w:p>
  </w:footnote>
  <w:footnote w:type="continuationNotice" w:id="1">
    <w:p w14:paraId="3F9824FC" w14:textId="77777777" w:rsidR="004B663D" w:rsidRDefault="004B663D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808C31" w14:textId="1D2A682F" w:rsidR="0019627F" w:rsidRDefault="0019627F" w:rsidP="008748E3">
    <w:pPr>
      <w:pStyle w:val="Nagwek"/>
    </w:pPr>
    <w:r>
      <w:rPr>
        <w:noProof/>
        <w:lang w:val="pl-PL" w:eastAsia="pl-PL"/>
      </w:rPr>
      <w:t xml:space="preserve">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C49AD188"/>
    <w:name w:val="WW8Num1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" w15:restartNumberingAfterBreak="0">
    <w:nsid w:val="00000002"/>
    <w:multiLevelType w:val="multilevel"/>
    <w:tmpl w:val="00000002"/>
    <w:name w:val="WW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rial"/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000005"/>
    <w:multiLevelType w:val="multilevel"/>
    <w:tmpl w:val="00000005"/>
    <w:name w:val="WWNum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6"/>
    <w:multiLevelType w:val="multilevel"/>
    <w:tmpl w:val="E902B4A4"/>
    <w:name w:val="WWNum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Arial"/>
        <w:b w:val="0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0000009"/>
    <w:multiLevelType w:val="multilevel"/>
    <w:tmpl w:val="00000009"/>
    <w:name w:val="WWNum9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5" w15:restartNumberingAfterBreak="0">
    <w:nsid w:val="0000000B"/>
    <w:multiLevelType w:val="multilevel"/>
    <w:tmpl w:val="F33030D6"/>
    <w:name w:val="WWNum12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6" w15:restartNumberingAfterBreak="0">
    <w:nsid w:val="00000013"/>
    <w:multiLevelType w:val="multilevel"/>
    <w:tmpl w:val="00000013"/>
    <w:name w:val="WWNum2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160" w:hanging="360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7" w15:restartNumberingAfterBreak="0">
    <w:nsid w:val="00893CC1"/>
    <w:multiLevelType w:val="hybridMultilevel"/>
    <w:tmpl w:val="930846B8"/>
    <w:lvl w:ilvl="0" w:tplc="8C703FBA">
      <w:start w:val="1"/>
      <w:numFmt w:val="decimal"/>
      <w:lvlText w:val="%1)"/>
      <w:lvlJc w:val="left"/>
      <w:pPr>
        <w:ind w:left="6456" w:hanging="360"/>
      </w:pPr>
      <w:rPr>
        <w:rFonts w:ascii="Cambria" w:eastAsia="Times New Roman" w:hAnsi="Cambria" w:cs="Times New Roman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0DD527C"/>
    <w:multiLevelType w:val="hybridMultilevel"/>
    <w:tmpl w:val="29F28138"/>
    <w:lvl w:ilvl="0" w:tplc="E71832A2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1147B98"/>
    <w:multiLevelType w:val="hybridMultilevel"/>
    <w:tmpl w:val="DAB6227C"/>
    <w:lvl w:ilvl="0" w:tplc="6302D5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2523E57"/>
    <w:multiLevelType w:val="hybridMultilevel"/>
    <w:tmpl w:val="2CF4DA24"/>
    <w:lvl w:ilvl="0" w:tplc="4880BF86">
      <w:start w:val="1"/>
      <w:numFmt w:val="lowerLetter"/>
      <w:lvlText w:val="%1)"/>
      <w:lvlJc w:val="left"/>
      <w:pPr>
        <w:ind w:left="815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8877" w:hanging="360"/>
      </w:pPr>
    </w:lvl>
    <w:lvl w:ilvl="2" w:tplc="0415001B" w:tentative="1">
      <w:start w:val="1"/>
      <w:numFmt w:val="lowerRoman"/>
      <w:lvlText w:val="%3."/>
      <w:lvlJc w:val="right"/>
      <w:pPr>
        <w:ind w:left="9597" w:hanging="180"/>
      </w:pPr>
    </w:lvl>
    <w:lvl w:ilvl="3" w:tplc="0415000F" w:tentative="1">
      <w:start w:val="1"/>
      <w:numFmt w:val="decimal"/>
      <w:lvlText w:val="%4."/>
      <w:lvlJc w:val="left"/>
      <w:pPr>
        <w:ind w:left="10317" w:hanging="360"/>
      </w:pPr>
    </w:lvl>
    <w:lvl w:ilvl="4" w:tplc="04150019" w:tentative="1">
      <w:start w:val="1"/>
      <w:numFmt w:val="lowerLetter"/>
      <w:lvlText w:val="%5."/>
      <w:lvlJc w:val="left"/>
      <w:pPr>
        <w:ind w:left="11037" w:hanging="360"/>
      </w:pPr>
    </w:lvl>
    <w:lvl w:ilvl="5" w:tplc="0415001B" w:tentative="1">
      <w:start w:val="1"/>
      <w:numFmt w:val="lowerRoman"/>
      <w:lvlText w:val="%6."/>
      <w:lvlJc w:val="right"/>
      <w:pPr>
        <w:ind w:left="11757" w:hanging="180"/>
      </w:pPr>
    </w:lvl>
    <w:lvl w:ilvl="6" w:tplc="0415000F" w:tentative="1">
      <w:start w:val="1"/>
      <w:numFmt w:val="decimal"/>
      <w:lvlText w:val="%7."/>
      <w:lvlJc w:val="left"/>
      <w:pPr>
        <w:ind w:left="12477" w:hanging="360"/>
      </w:pPr>
    </w:lvl>
    <w:lvl w:ilvl="7" w:tplc="04150019" w:tentative="1">
      <w:start w:val="1"/>
      <w:numFmt w:val="lowerLetter"/>
      <w:lvlText w:val="%8."/>
      <w:lvlJc w:val="left"/>
      <w:pPr>
        <w:ind w:left="13197" w:hanging="360"/>
      </w:pPr>
    </w:lvl>
    <w:lvl w:ilvl="8" w:tplc="0415001B" w:tentative="1">
      <w:start w:val="1"/>
      <w:numFmt w:val="lowerRoman"/>
      <w:lvlText w:val="%9."/>
      <w:lvlJc w:val="right"/>
      <w:pPr>
        <w:ind w:left="13917" w:hanging="180"/>
      </w:pPr>
    </w:lvl>
  </w:abstractNum>
  <w:abstractNum w:abstractNumId="11" w15:restartNumberingAfterBreak="0">
    <w:nsid w:val="044509D7"/>
    <w:multiLevelType w:val="hybridMultilevel"/>
    <w:tmpl w:val="B41631A0"/>
    <w:lvl w:ilvl="0" w:tplc="54141A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4722C1B"/>
    <w:multiLevelType w:val="hybridMultilevel"/>
    <w:tmpl w:val="E140D2CA"/>
    <w:lvl w:ilvl="0" w:tplc="48347EC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562347B"/>
    <w:multiLevelType w:val="hybridMultilevel"/>
    <w:tmpl w:val="B4721DAE"/>
    <w:lvl w:ilvl="0" w:tplc="ED9285A6">
      <w:start w:val="1"/>
      <w:numFmt w:val="lowerLetter"/>
      <w:lvlText w:val="%1)"/>
      <w:lvlJc w:val="left"/>
      <w:pPr>
        <w:ind w:left="502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4" w15:restartNumberingAfterBreak="0">
    <w:nsid w:val="07CB22EB"/>
    <w:multiLevelType w:val="hybridMultilevel"/>
    <w:tmpl w:val="F96894FA"/>
    <w:lvl w:ilvl="0" w:tplc="A0E4EDE4">
      <w:start w:val="1"/>
      <w:numFmt w:val="lowerLetter"/>
      <w:lvlText w:val="%1)"/>
      <w:lvlJc w:val="left"/>
      <w:pPr>
        <w:ind w:left="644" w:hanging="360"/>
      </w:pPr>
      <w:rPr>
        <w:rFonts w:asciiTheme="majorHAnsi" w:eastAsiaTheme="majorEastAsia" w:hAnsiTheme="majorHAnsi" w:cs="Times New Roman"/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20ABA2A">
      <w:start w:val="1"/>
      <w:numFmt w:val="decimal"/>
      <w:lvlText w:val="%4)"/>
      <w:lvlJc w:val="left"/>
      <w:pPr>
        <w:ind w:left="2880" w:hanging="360"/>
      </w:pPr>
      <w:rPr>
        <w:rFonts w:asciiTheme="majorHAnsi" w:eastAsiaTheme="majorEastAsia" w:hAnsiTheme="majorHAnsi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9203DDE"/>
    <w:multiLevelType w:val="hybridMultilevel"/>
    <w:tmpl w:val="DAE87E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D93689D"/>
    <w:multiLevelType w:val="hybridMultilevel"/>
    <w:tmpl w:val="44D627F8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 w15:restartNumberingAfterBreak="0">
    <w:nsid w:val="0E6A3D8A"/>
    <w:multiLevelType w:val="hybridMultilevel"/>
    <w:tmpl w:val="B5C84BC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F5A27AA"/>
    <w:multiLevelType w:val="hybridMultilevel"/>
    <w:tmpl w:val="A82C2E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FEC7BFA"/>
    <w:multiLevelType w:val="hybridMultilevel"/>
    <w:tmpl w:val="9F7E4294"/>
    <w:lvl w:ilvl="0" w:tplc="840C540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17F64A9"/>
    <w:multiLevelType w:val="hybridMultilevel"/>
    <w:tmpl w:val="CEA40900"/>
    <w:lvl w:ilvl="0" w:tplc="1A2EBA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833CFDAE">
      <w:start w:val="1"/>
      <w:numFmt w:val="lowerLetter"/>
      <w:lvlText w:val="%3)"/>
      <w:lvlJc w:val="left"/>
      <w:pPr>
        <w:ind w:left="4472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11E367FC"/>
    <w:multiLevelType w:val="hybridMultilevel"/>
    <w:tmpl w:val="E528AE20"/>
    <w:lvl w:ilvl="0" w:tplc="0415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2" w15:restartNumberingAfterBreak="0">
    <w:nsid w:val="121B3829"/>
    <w:multiLevelType w:val="hybridMultilevel"/>
    <w:tmpl w:val="64E62AB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1267213A"/>
    <w:multiLevelType w:val="hybridMultilevel"/>
    <w:tmpl w:val="262E11C8"/>
    <w:lvl w:ilvl="0" w:tplc="9B58F7F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2922D73"/>
    <w:multiLevelType w:val="hybridMultilevel"/>
    <w:tmpl w:val="A8C2A428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13D916ED"/>
    <w:multiLevelType w:val="hybridMultilevel"/>
    <w:tmpl w:val="4F56F0EA"/>
    <w:lvl w:ilvl="0" w:tplc="0415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26" w15:restartNumberingAfterBreak="0">
    <w:nsid w:val="13DB757E"/>
    <w:multiLevelType w:val="hybridMultilevel"/>
    <w:tmpl w:val="CBCE4CD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20ABA2A">
      <w:start w:val="1"/>
      <w:numFmt w:val="decimal"/>
      <w:lvlText w:val="%4)"/>
      <w:lvlJc w:val="left"/>
      <w:pPr>
        <w:ind w:left="2880" w:hanging="360"/>
      </w:pPr>
      <w:rPr>
        <w:rFonts w:asciiTheme="majorHAnsi" w:eastAsiaTheme="majorEastAsia" w:hAnsiTheme="majorHAnsi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A65494E8">
      <w:start w:val="1"/>
      <w:numFmt w:val="decimal"/>
      <w:lvlText w:val="%7."/>
      <w:lvlJc w:val="left"/>
      <w:pPr>
        <w:ind w:left="5040" w:hanging="360"/>
      </w:pPr>
      <w:rPr>
        <w:sz w:val="18"/>
        <w:szCs w:val="18"/>
      </w:r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6E74794"/>
    <w:multiLevelType w:val="hybridMultilevel"/>
    <w:tmpl w:val="505A200A"/>
    <w:lvl w:ilvl="0" w:tplc="8BF849BA">
      <w:start w:val="1"/>
      <w:numFmt w:val="decimal"/>
      <w:lvlText w:val="%1)"/>
      <w:lvlJc w:val="left"/>
      <w:pPr>
        <w:ind w:left="1495" w:hanging="360"/>
      </w:pPr>
      <w:rPr>
        <w:rFonts w:ascii="Times New Roman" w:eastAsiaTheme="minorHAnsi" w:hAnsi="Times New Roman" w:cstheme="minorBidi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2575" w:hanging="360"/>
      </w:pPr>
    </w:lvl>
    <w:lvl w:ilvl="2" w:tplc="0415001B" w:tentative="1">
      <w:start w:val="1"/>
      <w:numFmt w:val="lowerRoman"/>
      <w:lvlText w:val="%3."/>
      <w:lvlJc w:val="right"/>
      <w:pPr>
        <w:ind w:left="3295" w:hanging="180"/>
      </w:pPr>
    </w:lvl>
    <w:lvl w:ilvl="3" w:tplc="0415000F" w:tentative="1">
      <w:start w:val="1"/>
      <w:numFmt w:val="decimal"/>
      <w:lvlText w:val="%4."/>
      <w:lvlJc w:val="left"/>
      <w:pPr>
        <w:ind w:left="4015" w:hanging="360"/>
      </w:pPr>
    </w:lvl>
    <w:lvl w:ilvl="4" w:tplc="04150019" w:tentative="1">
      <w:start w:val="1"/>
      <w:numFmt w:val="lowerLetter"/>
      <w:lvlText w:val="%5."/>
      <w:lvlJc w:val="left"/>
      <w:pPr>
        <w:ind w:left="4735" w:hanging="360"/>
      </w:pPr>
    </w:lvl>
    <w:lvl w:ilvl="5" w:tplc="0415001B" w:tentative="1">
      <w:start w:val="1"/>
      <w:numFmt w:val="lowerRoman"/>
      <w:lvlText w:val="%6."/>
      <w:lvlJc w:val="right"/>
      <w:pPr>
        <w:ind w:left="5455" w:hanging="180"/>
      </w:pPr>
    </w:lvl>
    <w:lvl w:ilvl="6" w:tplc="0415000F" w:tentative="1">
      <w:start w:val="1"/>
      <w:numFmt w:val="decimal"/>
      <w:lvlText w:val="%7."/>
      <w:lvlJc w:val="left"/>
      <w:pPr>
        <w:ind w:left="6175" w:hanging="360"/>
      </w:pPr>
    </w:lvl>
    <w:lvl w:ilvl="7" w:tplc="04150019" w:tentative="1">
      <w:start w:val="1"/>
      <w:numFmt w:val="lowerLetter"/>
      <w:lvlText w:val="%8."/>
      <w:lvlJc w:val="left"/>
      <w:pPr>
        <w:ind w:left="6895" w:hanging="360"/>
      </w:pPr>
    </w:lvl>
    <w:lvl w:ilvl="8" w:tplc="0415001B" w:tentative="1">
      <w:start w:val="1"/>
      <w:numFmt w:val="lowerRoman"/>
      <w:lvlText w:val="%9."/>
      <w:lvlJc w:val="right"/>
      <w:pPr>
        <w:ind w:left="7615" w:hanging="180"/>
      </w:pPr>
    </w:lvl>
  </w:abstractNum>
  <w:abstractNum w:abstractNumId="28" w15:restartNumberingAfterBreak="0">
    <w:nsid w:val="174607AF"/>
    <w:multiLevelType w:val="hybridMultilevel"/>
    <w:tmpl w:val="4B2E91B2"/>
    <w:lvl w:ilvl="0" w:tplc="40847D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7FB3185"/>
    <w:multiLevelType w:val="hybridMultilevel"/>
    <w:tmpl w:val="FFAE7A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1802493A"/>
    <w:multiLevelType w:val="hybridMultilevel"/>
    <w:tmpl w:val="D65869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1A392472"/>
    <w:multiLevelType w:val="hybridMultilevel"/>
    <w:tmpl w:val="C6564770"/>
    <w:lvl w:ilvl="0" w:tplc="189090F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C8E1A74"/>
    <w:multiLevelType w:val="hybridMultilevel"/>
    <w:tmpl w:val="12BADB76"/>
    <w:lvl w:ilvl="0" w:tplc="D6EE006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1D3814F3"/>
    <w:multiLevelType w:val="hybridMultilevel"/>
    <w:tmpl w:val="3B7C748E"/>
    <w:lvl w:ilvl="0" w:tplc="46EE8C2C">
      <w:start w:val="1"/>
      <w:numFmt w:val="decimal"/>
      <w:lvlText w:val="%1)"/>
      <w:lvlJc w:val="left"/>
      <w:pPr>
        <w:ind w:left="6773" w:hanging="360"/>
      </w:pPr>
      <w:rPr>
        <w:rFonts w:hint="default"/>
        <w:b w:val="0"/>
      </w:rPr>
    </w:lvl>
    <w:lvl w:ilvl="1" w:tplc="E31A0E2E">
      <w:start w:val="1"/>
      <w:numFmt w:val="lowerLetter"/>
      <w:lvlText w:val="%2)"/>
      <w:lvlJc w:val="left"/>
      <w:pPr>
        <w:ind w:left="7493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8213" w:hanging="180"/>
      </w:pPr>
    </w:lvl>
    <w:lvl w:ilvl="3" w:tplc="FDBCDB52">
      <w:start w:val="1"/>
      <w:numFmt w:val="decimal"/>
      <w:lvlText w:val="%4."/>
      <w:lvlJc w:val="left"/>
      <w:pPr>
        <w:ind w:left="8933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9653" w:hanging="360"/>
      </w:pPr>
    </w:lvl>
    <w:lvl w:ilvl="5" w:tplc="0415001B" w:tentative="1">
      <w:start w:val="1"/>
      <w:numFmt w:val="lowerRoman"/>
      <w:lvlText w:val="%6."/>
      <w:lvlJc w:val="right"/>
      <w:pPr>
        <w:ind w:left="10373" w:hanging="180"/>
      </w:pPr>
    </w:lvl>
    <w:lvl w:ilvl="6" w:tplc="0415000F" w:tentative="1">
      <w:start w:val="1"/>
      <w:numFmt w:val="decimal"/>
      <w:lvlText w:val="%7."/>
      <w:lvlJc w:val="left"/>
      <w:pPr>
        <w:ind w:left="11093" w:hanging="360"/>
      </w:pPr>
    </w:lvl>
    <w:lvl w:ilvl="7" w:tplc="04150019" w:tentative="1">
      <w:start w:val="1"/>
      <w:numFmt w:val="lowerLetter"/>
      <w:lvlText w:val="%8."/>
      <w:lvlJc w:val="left"/>
      <w:pPr>
        <w:ind w:left="11813" w:hanging="360"/>
      </w:pPr>
    </w:lvl>
    <w:lvl w:ilvl="8" w:tplc="0415001B" w:tentative="1">
      <w:start w:val="1"/>
      <w:numFmt w:val="lowerRoman"/>
      <w:lvlText w:val="%9."/>
      <w:lvlJc w:val="right"/>
      <w:pPr>
        <w:ind w:left="12533" w:hanging="180"/>
      </w:pPr>
    </w:lvl>
  </w:abstractNum>
  <w:abstractNum w:abstractNumId="34" w15:restartNumberingAfterBreak="0">
    <w:nsid w:val="1E6F2FB8"/>
    <w:multiLevelType w:val="hybridMultilevel"/>
    <w:tmpl w:val="C1D6E38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2008790A"/>
    <w:multiLevelType w:val="hybridMultilevel"/>
    <w:tmpl w:val="E534B220"/>
    <w:lvl w:ilvl="0" w:tplc="E5AA4190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219577A8"/>
    <w:multiLevelType w:val="hybridMultilevel"/>
    <w:tmpl w:val="80BE62CA"/>
    <w:lvl w:ilvl="0" w:tplc="41B061F2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22012CAF"/>
    <w:multiLevelType w:val="hybridMultilevel"/>
    <w:tmpl w:val="C4489556"/>
    <w:lvl w:ilvl="0" w:tplc="F1AAA99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23CE4CA3"/>
    <w:multiLevelType w:val="hybridMultilevel"/>
    <w:tmpl w:val="EA821F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3DC58EE"/>
    <w:multiLevelType w:val="hybridMultilevel"/>
    <w:tmpl w:val="C0D43470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0" w15:restartNumberingAfterBreak="0">
    <w:nsid w:val="24E05633"/>
    <w:multiLevelType w:val="hybridMultilevel"/>
    <w:tmpl w:val="868C2DCC"/>
    <w:lvl w:ilvl="0" w:tplc="69B4874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5351483"/>
    <w:multiLevelType w:val="hybridMultilevel"/>
    <w:tmpl w:val="210A005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553299F"/>
    <w:multiLevelType w:val="hybridMultilevel"/>
    <w:tmpl w:val="4F54C9E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6D313F2"/>
    <w:multiLevelType w:val="hybridMultilevel"/>
    <w:tmpl w:val="285CC492"/>
    <w:lvl w:ilvl="0" w:tplc="A350A99A">
      <w:start w:val="1"/>
      <w:numFmt w:val="decimal"/>
      <w:lvlText w:val="%1)"/>
      <w:lvlJc w:val="left"/>
      <w:pPr>
        <w:ind w:left="360" w:hanging="360"/>
      </w:pPr>
      <w:rPr>
        <w:rFonts w:asciiTheme="majorHAnsi" w:eastAsiaTheme="minorHAnsi" w:hAnsiTheme="majorHAnsi" w:cstheme="minorBidi" w:hint="default"/>
        <w:b w:val="0"/>
        <w:bCs w:val="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282674E4"/>
    <w:multiLevelType w:val="multilevel"/>
    <w:tmpl w:val="0000000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5" w15:restartNumberingAfterBreak="0">
    <w:nsid w:val="287D7C0E"/>
    <w:multiLevelType w:val="hybridMultilevel"/>
    <w:tmpl w:val="B41631A0"/>
    <w:lvl w:ilvl="0" w:tplc="54141A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2A677288"/>
    <w:multiLevelType w:val="hybridMultilevel"/>
    <w:tmpl w:val="579C90AA"/>
    <w:lvl w:ilvl="0" w:tplc="5D18BA72">
      <w:start w:val="1"/>
      <w:numFmt w:val="upperRoman"/>
      <w:lvlText w:val="%1)"/>
      <w:lvlJc w:val="left"/>
      <w:pPr>
        <w:ind w:left="1004" w:hanging="720"/>
      </w:pPr>
      <w:rPr>
        <w:rFonts w:ascii="Cambria" w:eastAsia="Times New Roman" w:hAnsi="Cambria" w:cs="Times New Roman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2B66185F"/>
    <w:multiLevelType w:val="hybridMultilevel"/>
    <w:tmpl w:val="89445F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2CC42362"/>
    <w:multiLevelType w:val="hybridMultilevel"/>
    <w:tmpl w:val="E222E8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2DFA7DCF"/>
    <w:multiLevelType w:val="hybridMultilevel"/>
    <w:tmpl w:val="BE8C8B34"/>
    <w:lvl w:ilvl="0" w:tplc="77186CA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" w15:restartNumberingAfterBreak="0">
    <w:nsid w:val="2E2214F1"/>
    <w:multiLevelType w:val="hybridMultilevel"/>
    <w:tmpl w:val="ABF6A3C0"/>
    <w:lvl w:ilvl="0" w:tplc="E278C6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 w15:restartNumberingAfterBreak="0">
    <w:nsid w:val="2E622C8D"/>
    <w:multiLevelType w:val="hybridMultilevel"/>
    <w:tmpl w:val="0B7867E4"/>
    <w:lvl w:ilvl="0" w:tplc="E71832A2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2E9F54CD"/>
    <w:multiLevelType w:val="hybridMultilevel"/>
    <w:tmpl w:val="0D98DACC"/>
    <w:lvl w:ilvl="0" w:tplc="4B846264">
      <w:start w:val="1"/>
      <w:numFmt w:val="lowerLetter"/>
      <w:lvlText w:val="%1)"/>
      <w:lvlJc w:val="left"/>
      <w:pPr>
        <w:ind w:left="720" w:hanging="360"/>
      </w:pPr>
      <w:rPr>
        <w:rFonts w:ascii="Cambria" w:eastAsia="Times New Roman" w:hAnsi="Cambria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2FA6422A"/>
    <w:multiLevelType w:val="hybridMultilevel"/>
    <w:tmpl w:val="819CA688"/>
    <w:lvl w:ilvl="0" w:tplc="12627B6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" w15:restartNumberingAfterBreak="0">
    <w:nsid w:val="31262B9B"/>
    <w:multiLevelType w:val="multilevel"/>
    <w:tmpl w:val="E902B138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5" w15:restartNumberingAfterBreak="0">
    <w:nsid w:val="31361642"/>
    <w:multiLevelType w:val="hybridMultilevel"/>
    <w:tmpl w:val="DB6C80D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325C319C"/>
    <w:multiLevelType w:val="hybridMultilevel"/>
    <w:tmpl w:val="945875E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334772F3"/>
    <w:multiLevelType w:val="hybridMultilevel"/>
    <w:tmpl w:val="3CECB2AC"/>
    <w:lvl w:ilvl="0" w:tplc="2C6C7D02">
      <w:start w:val="1"/>
      <w:numFmt w:val="upperRoman"/>
      <w:lvlText w:val="%1."/>
      <w:lvlJc w:val="left"/>
      <w:pPr>
        <w:ind w:left="720" w:hanging="720"/>
      </w:pPr>
      <w:rPr>
        <w:rFonts w:eastAsiaTheme="minorHAnsi" w:cs="Arial" w:hint="default"/>
      </w:rPr>
    </w:lvl>
    <w:lvl w:ilvl="1" w:tplc="7ADCEC5E">
      <w:start w:val="1"/>
      <w:numFmt w:val="lowerLetter"/>
      <w:lvlText w:val="%2)"/>
      <w:lvlJc w:val="left"/>
      <w:pPr>
        <w:ind w:left="1515" w:hanging="435"/>
      </w:pPr>
      <w:rPr>
        <w:rFonts w:hint="default"/>
      </w:rPr>
    </w:lvl>
    <w:lvl w:ilvl="2" w:tplc="C93C8782">
      <w:start w:val="1"/>
      <w:numFmt w:val="upperRoman"/>
      <w:lvlText w:val="%3)"/>
      <w:lvlJc w:val="left"/>
      <w:pPr>
        <w:ind w:left="2700" w:hanging="720"/>
      </w:pPr>
      <w:rPr>
        <w:rFonts w:hint="default"/>
      </w:rPr>
    </w:lvl>
    <w:lvl w:ilvl="3" w:tplc="E71832A2">
      <w:start w:val="1"/>
      <w:numFmt w:val="decimal"/>
      <w:lvlText w:val="%4)"/>
      <w:lvlJc w:val="left"/>
      <w:pPr>
        <w:ind w:left="2345" w:hanging="360"/>
      </w:pPr>
      <w:rPr>
        <w:rFonts w:hint="default"/>
      </w:rPr>
    </w:lvl>
    <w:lvl w:ilvl="4" w:tplc="0AA818F4">
      <w:start w:val="10"/>
      <w:numFmt w:val="decimal"/>
      <w:lvlText w:val="%5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345A1D73"/>
    <w:multiLevelType w:val="hybridMultilevel"/>
    <w:tmpl w:val="CB5C056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35000812"/>
    <w:multiLevelType w:val="hybridMultilevel"/>
    <w:tmpl w:val="20DE59F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 w15:restartNumberingAfterBreak="0">
    <w:nsid w:val="35215E51"/>
    <w:multiLevelType w:val="hybridMultilevel"/>
    <w:tmpl w:val="04C8E9B6"/>
    <w:lvl w:ilvl="0" w:tplc="95DC9BB2">
      <w:start w:val="1"/>
      <w:numFmt w:val="decimal"/>
      <w:lvlText w:val="%1."/>
      <w:lvlJc w:val="left"/>
      <w:pPr>
        <w:ind w:left="360" w:hanging="360"/>
      </w:pPr>
      <w:rPr>
        <w:b/>
        <w:bCs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1" w15:restartNumberingAfterBreak="0">
    <w:nsid w:val="36046652"/>
    <w:multiLevelType w:val="hybridMultilevel"/>
    <w:tmpl w:val="F8DE1D2E"/>
    <w:lvl w:ilvl="0" w:tplc="A2E81D6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363E2171"/>
    <w:multiLevelType w:val="hybridMultilevel"/>
    <w:tmpl w:val="5464FF0E"/>
    <w:lvl w:ilvl="0" w:tplc="9BDE2D4A">
      <w:start w:val="1"/>
      <w:numFmt w:val="upperRoman"/>
      <w:lvlText w:val="%1."/>
      <w:lvlJc w:val="left"/>
      <w:pPr>
        <w:ind w:left="270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060" w:hanging="360"/>
      </w:pPr>
    </w:lvl>
    <w:lvl w:ilvl="2" w:tplc="0415001B" w:tentative="1">
      <w:start w:val="1"/>
      <w:numFmt w:val="lowerRoman"/>
      <w:lvlText w:val="%3."/>
      <w:lvlJc w:val="right"/>
      <w:pPr>
        <w:ind w:left="3780" w:hanging="180"/>
      </w:pPr>
    </w:lvl>
    <w:lvl w:ilvl="3" w:tplc="69E0180C">
      <w:start w:val="1"/>
      <w:numFmt w:val="decimal"/>
      <w:lvlText w:val="%4)"/>
      <w:lvlJc w:val="left"/>
      <w:pPr>
        <w:ind w:left="4500" w:hanging="360"/>
      </w:pPr>
      <w:rPr>
        <w:rFonts w:asciiTheme="majorHAnsi" w:eastAsiaTheme="minorHAnsi" w:hAnsiTheme="majorHAnsi" w:cstheme="minorBidi" w:hint="default"/>
      </w:r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63" w15:restartNumberingAfterBreak="0">
    <w:nsid w:val="368C629F"/>
    <w:multiLevelType w:val="hybridMultilevel"/>
    <w:tmpl w:val="56F67F94"/>
    <w:lvl w:ilvl="0" w:tplc="7ADCEC5E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36E35A3A"/>
    <w:multiLevelType w:val="hybridMultilevel"/>
    <w:tmpl w:val="CB88C7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371F54C7"/>
    <w:multiLevelType w:val="hybridMultilevel"/>
    <w:tmpl w:val="03C617BC"/>
    <w:lvl w:ilvl="0" w:tplc="5188542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37475F99"/>
    <w:multiLevelType w:val="hybridMultilevel"/>
    <w:tmpl w:val="D520D130"/>
    <w:lvl w:ilvl="0" w:tplc="7ADCEC5E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39D13F33"/>
    <w:multiLevelType w:val="hybridMultilevel"/>
    <w:tmpl w:val="D71E29BE"/>
    <w:lvl w:ilvl="0" w:tplc="9DEC1108">
      <w:start w:val="1"/>
      <w:numFmt w:val="decimal"/>
      <w:lvlText w:val="%1)"/>
      <w:lvlJc w:val="left"/>
      <w:pPr>
        <w:ind w:left="872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68" w15:restartNumberingAfterBreak="0">
    <w:nsid w:val="3A0D492C"/>
    <w:multiLevelType w:val="hybridMultilevel"/>
    <w:tmpl w:val="C054D62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9" w15:restartNumberingAfterBreak="0">
    <w:nsid w:val="3A532EEE"/>
    <w:multiLevelType w:val="hybridMultilevel"/>
    <w:tmpl w:val="A35C6DD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0" w15:restartNumberingAfterBreak="0">
    <w:nsid w:val="3B8F19E6"/>
    <w:multiLevelType w:val="hybridMultilevel"/>
    <w:tmpl w:val="8FB8150A"/>
    <w:lvl w:ilvl="0" w:tplc="0415000F">
      <w:start w:val="1"/>
      <w:numFmt w:val="decimal"/>
      <w:lvlText w:val="%1."/>
      <w:lvlJc w:val="left"/>
      <w:pPr>
        <w:ind w:left="5464" w:hanging="360"/>
      </w:pPr>
    </w:lvl>
    <w:lvl w:ilvl="1" w:tplc="04150019" w:tentative="1">
      <w:start w:val="1"/>
      <w:numFmt w:val="lowerLetter"/>
      <w:lvlText w:val="%2."/>
      <w:lvlJc w:val="left"/>
      <w:pPr>
        <w:ind w:left="6184" w:hanging="360"/>
      </w:pPr>
    </w:lvl>
    <w:lvl w:ilvl="2" w:tplc="0415001B" w:tentative="1">
      <w:start w:val="1"/>
      <w:numFmt w:val="lowerRoman"/>
      <w:lvlText w:val="%3."/>
      <w:lvlJc w:val="right"/>
      <w:pPr>
        <w:ind w:left="6904" w:hanging="180"/>
      </w:pPr>
    </w:lvl>
    <w:lvl w:ilvl="3" w:tplc="0415000F" w:tentative="1">
      <w:start w:val="1"/>
      <w:numFmt w:val="decimal"/>
      <w:lvlText w:val="%4."/>
      <w:lvlJc w:val="left"/>
      <w:pPr>
        <w:ind w:left="7624" w:hanging="360"/>
      </w:pPr>
    </w:lvl>
    <w:lvl w:ilvl="4" w:tplc="04150019" w:tentative="1">
      <w:start w:val="1"/>
      <w:numFmt w:val="lowerLetter"/>
      <w:lvlText w:val="%5."/>
      <w:lvlJc w:val="left"/>
      <w:pPr>
        <w:ind w:left="8344" w:hanging="360"/>
      </w:pPr>
    </w:lvl>
    <w:lvl w:ilvl="5" w:tplc="0415001B" w:tentative="1">
      <w:start w:val="1"/>
      <w:numFmt w:val="lowerRoman"/>
      <w:lvlText w:val="%6."/>
      <w:lvlJc w:val="right"/>
      <w:pPr>
        <w:ind w:left="9064" w:hanging="180"/>
      </w:pPr>
    </w:lvl>
    <w:lvl w:ilvl="6" w:tplc="0415000F" w:tentative="1">
      <w:start w:val="1"/>
      <w:numFmt w:val="decimal"/>
      <w:lvlText w:val="%7."/>
      <w:lvlJc w:val="left"/>
      <w:pPr>
        <w:ind w:left="9784" w:hanging="360"/>
      </w:pPr>
    </w:lvl>
    <w:lvl w:ilvl="7" w:tplc="04150019" w:tentative="1">
      <w:start w:val="1"/>
      <w:numFmt w:val="lowerLetter"/>
      <w:lvlText w:val="%8."/>
      <w:lvlJc w:val="left"/>
      <w:pPr>
        <w:ind w:left="10504" w:hanging="360"/>
      </w:pPr>
    </w:lvl>
    <w:lvl w:ilvl="8" w:tplc="0415001B" w:tentative="1">
      <w:start w:val="1"/>
      <w:numFmt w:val="lowerRoman"/>
      <w:lvlText w:val="%9."/>
      <w:lvlJc w:val="right"/>
      <w:pPr>
        <w:ind w:left="11224" w:hanging="180"/>
      </w:pPr>
    </w:lvl>
  </w:abstractNum>
  <w:abstractNum w:abstractNumId="71" w15:restartNumberingAfterBreak="0">
    <w:nsid w:val="3BB0114A"/>
    <w:multiLevelType w:val="hybridMultilevel"/>
    <w:tmpl w:val="C6009F22"/>
    <w:lvl w:ilvl="0" w:tplc="480A136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" w15:restartNumberingAfterBreak="0">
    <w:nsid w:val="3C845CF6"/>
    <w:multiLevelType w:val="hybridMultilevel"/>
    <w:tmpl w:val="69B006D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3D983C83"/>
    <w:multiLevelType w:val="hybridMultilevel"/>
    <w:tmpl w:val="7B26FD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3D9E2954"/>
    <w:multiLevelType w:val="hybridMultilevel"/>
    <w:tmpl w:val="71BA58E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5" w15:restartNumberingAfterBreak="0">
    <w:nsid w:val="3DC2719E"/>
    <w:multiLevelType w:val="hybridMultilevel"/>
    <w:tmpl w:val="D700CED2"/>
    <w:lvl w:ilvl="0" w:tplc="24F2E25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6" w15:restartNumberingAfterBreak="0">
    <w:nsid w:val="3EDA78FA"/>
    <w:multiLevelType w:val="hybridMultilevel"/>
    <w:tmpl w:val="3576404A"/>
    <w:lvl w:ilvl="0" w:tplc="6940561A">
      <w:start w:val="12"/>
      <w:numFmt w:val="decimal"/>
      <w:lvlText w:val="%1."/>
      <w:lvlJc w:val="left"/>
      <w:pPr>
        <w:ind w:left="7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3F530A54"/>
    <w:multiLevelType w:val="multilevel"/>
    <w:tmpl w:val="C5F28616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iCs/>
        <w:color w:val="auto"/>
        <w:sz w:val="24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8" w15:restartNumberingAfterBreak="0">
    <w:nsid w:val="3FD76881"/>
    <w:multiLevelType w:val="hybridMultilevel"/>
    <w:tmpl w:val="CA743B1C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9" w15:restartNumberingAfterBreak="0">
    <w:nsid w:val="3FDA58F9"/>
    <w:multiLevelType w:val="hybridMultilevel"/>
    <w:tmpl w:val="C4349A08"/>
    <w:lvl w:ilvl="0" w:tplc="26D4F2A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" w15:restartNumberingAfterBreak="0">
    <w:nsid w:val="40C80C6D"/>
    <w:multiLevelType w:val="hybridMultilevel"/>
    <w:tmpl w:val="D520D130"/>
    <w:lvl w:ilvl="0" w:tplc="7ADCEC5E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42A2134E"/>
    <w:multiLevelType w:val="hybridMultilevel"/>
    <w:tmpl w:val="F37C836A"/>
    <w:lvl w:ilvl="0" w:tplc="FEFCD2B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A0BEC0">
      <w:start w:val="1"/>
      <w:numFmt w:val="decimal"/>
      <w:lvlText w:val="%4)"/>
      <w:lvlJc w:val="left"/>
      <w:pPr>
        <w:ind w:left="2804" w:hanging="360"/>
      </w:pPr>
      <w:rPr>
        <w:rFonts w:asciiTheme="majorHAnsi" w:eastAsiaTheme="minorHAnsi" w:hAnsiTheme="majorHAnsi" w:cstheme="minorBidi" w:hint="default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" w15:restartNumberingAfterBreak="0">
    <w:nsid w:val="43597456"/>
    <w:multiLevelType w:val="hybridMultilevel"/>
    <w:tmpl w:val="F88810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435E1E32"/>
    <w:multiLevelType w:val="hybridMultilevel"/>
    <w:tmpl w:val="6E809C32"/>
    <w:lvl w:ilvl="0" w:tplc="372054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43612B74"/>
    <w:multiLevelType w:val="hybridMultilevel"/>
    <w:tmpl w:val="D284BA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437E0287"/>
    <w:multiLevelType w:val="singleLevel"/>
    <w:tmpl w:val="20F0DB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86" w15:restartNumberingAfterBreak="0">
    <w:nsid w:val="4422206E"/>
    <w:multiLevelType w:val="hybridMultilevel"/>
    <w:tmpl w:val="8C506F1E"/>
    <w:lvl w:ilvl="0" w:tplc="1E4A791C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44F05BC7"/>
    <w:multiLevelType w:val="hybridMultilevel"/>
    <w:tmpl w:val="3AF6542C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8" w15:restartNumberingAfterBreak="0">
    <w:nsid w:val="456A3CD5"/>
    <w:multiLevelType w:val="hybridMultilevel"/>
    <w:tmpl w:val="524493D2"/>
    <w:lvl w:ilvl="0" w:tplc="04150011">
      <w:start w:val="1"/>
      <w:numFmt w:val="decimal"/>
      <w:lvlText w:val="%1)"/>
      <w:lvlJc w:val="left"/>
      <w:pPr>
        <w:ind w:left="360" w:hanging="360"/>
      </w:pPr>
      <w:rPr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9" w15:restartNumberingAfterBreak="0">
    <w:nsid w:val="456A4610"/>
    <w:multiLevelType w:val="hybridMultilevel"/>
    <w:tmpl w:val="4A5E49FE"/>
    <w:lvl w:ilvl="0" w:tplc="AA225FF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" w15:restartNumberingAfterBreak="0">
    <w:nsid w:val="45A34C26"/>
    <w:multiLevelType w:val="hybridMultilevel"/>
    <w:tmpl w:val="F73A10A4"/>
    <w:lvl w:ilvl="0" w:tplc="04150011">
      <w:start w:val="1"/>
      <w:numFmt w:val="decimal"/>
      <w:lvlText w:val="%1)"/>
      <w:lvlJc w:val="left"/>
      <w:pPr>
        <w:ind w:left="645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176" w:hanging="360"/>
      </w:pPr>
    </w:lvl>
    <w:lvl w:ilvl="2" w:tplc="0415001B" w:tentative="1">
      <w:start w:val="1"/>
      <w:numFmt w:val="lowerRoman"/>
      <w:lvlText w:val="%3."/>
      <w:lvlJc w:val="right"/>
      <w:pPr>
        <w:ind w:left="7896" w:hanging="180"/>
      </w:pPr>
    </w:lvl>
    <w:lvl w:ilvl="3" w:tplc="0415000F" w:tentative="1">
      <w:start w:val="1"/>
      <w:numFmt w:val="decimal"/>
      <w:lvlText w:val="%4."/>
      <w:lvlJc w:val="left"/>
      <w:pPr>
        <w:ind w:left="8616" w:hanging="360"/>
      </w:pPr>
    </w:lvl>
    <w:lvl w:ilvl="4" w:tplc="04150019" w:tentative="1">
      <w:start w:val="1"/>
      <w:numFmt w:val="lowerLetter"/>
      <w:lvlText w:val="%5."/>
      <w:lvlJc w:val="left"/>
      <w:pPr>
        <w:ind w:left="9336" w:hanging="360"/>
      </w:pPr>
    </w:lvl>
    <w:lvl w:ilvl="5" w:tplc="0415001B" w:tentative="1">
      <w:start w:val="1"/>
      <w:numFmt w:val="lowerRoman"/>
      <w:lvlText w:val="%6."/>
      <w:lvlJc w:val="right"/>
      <w:pPr>
        <w:ind w:left="10056" w:hanging="180"/>
      </w:pPr>
    </w:lvl>
    <w:lvl w:ilvl="6" w:tplc="0415000F" w:tentative="1">
      <w:start w:val="1"/>
      <w:numFmt w:val="decimal"/>
      <w:lvlText w:val="%7."/>
      <w:lvlJc w:val="left"/>
      <w:pPr>
        <w:ind w:left="10776" w:hanging="360"/>
      </w:pPr>
    </w:lvl>
    <w:lvl w:ilvl="7" w:tplc="04150019" w:tentative="1">
      <w:start w:val="1"/>
      <w:numFmt w:val="lowerLetter"/>
      <w:lvlText w:val="%8."/>
      <w:lvlJc w:val="left"/>
      <w:pPr>
        <w:ind w:left="11496" w:hanging="360"/>
      </w:pPr>
    </w:lvl>
    <w:lvl w:ilvl="8" w:tplc="0415001B" w:tentative="1">
      <w:start w:val="1"/>
      <w:numFmt w:val="lowerRoman"/>
      <w:lvlText w:val="%9."/>
      <w:lvlJc w:val="right"/>
      <w:pPr>
        <w:ind w:left="12216" w:hanging="180"/>
      </w:pPr>
    </w:lvl>
  </w:abstractNum>
  <w:abstractNum w:abstractNumId="91" w15:restartNumberingAfterBreak="0">
    <w:nsid w:val="46183A6A"/>
    <w:multiLevelType w:val="hybridMultilevel"/>
    <w:tmpl w:val="32926760"/>
    <w:lvl w:ilvl="0" w:tplc="04150011">
      <w:start w:val="1"/>
      <w:numFmt w:val="decimal"/>
      <w:lvlText w:val="%1)"/>
      <w:lvlJc w:val="left"/>
      <w:pPr>
        <w:ind w:left="4613" w:hanging="360"/>
      </w:pPr>
      <w:rPr>
        <w:rFonts w:hint="default"/>
      </w:rPr>
    </w:lvl>
    <w:lvl w:ilvl="1" w:tplc="EEAE166C">
      <w:start w:val="1"/>
      <w:numFmt w:val="lowerLetter"/>
      <w:lvlText w:val="%2)"/>
      <w:lvlJc w:val="left"/>
      <w:pPr>
        <w:ind w:left="5333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6053" w:hanging="180"/>
      </w:pPr>
    </w:lvl>
    <w:lvl w:ilvl="3" w:tplc="2C566692">
      <w:start w:val="1"/>
      <w:numFmt w:val="decimal"/>
      <w:lvlText w:val="%4."/>
      <w:lvlJc w:val="left"/>
      <w:pPr>
        <w:ind w:left="6773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7493" w:hanging="360"/>
      </w:pPr>
    </w:lvl>
    <w:lvl w:ilvl="5" w:tplc="0415001B" w:tentative="1">
      <w:start w:val="1"/>
      <w:numFmt w:val="lowerRoman"/>
      <w:lvlText w:val="%6."/>
      <w:lvlJc w:val="right"/>
      <w:pPr>
        <w:ind w:left="8213" w:hanging="180"/>
      </w:pPr>
    </w:lvl>
    <w:lvl w:ilvl="6" w:tplc="0415000F" w:tentative="1">
      <w:start w:val="1"/>
      <w:numFmt w:val="decimal"/>
      <w:lvlText w:val="%7."/>
      <w:lvlJc w:val="left"/>
      <w:pPr>
        <w:ind w:left="8933" w:hanging="360"/>
      </w:pPr>
    </w:lvl>
    <w:lvl w:ilvl="7" w:tplc="04150019" w:tentative="1">
      <w:start w:val="1"/>
      <w:numFmt w:val="lowerLetter"/>
      <w:lvlText w:val="%8."/>
      <w:lvlJc w:val="left"/>
      <w:pPr>
        <w:ind w:left="9653" w:hanging="360"/>
      </w:pPr>
    </w:lvl>
    <w:lvl w:ilvl="8" w:tplc="0415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92" w15:restartNumberingAfterBreak="0">
    <w:nsid w:val="47152791"/>
    <w:multiLevelType w:val="hybridMultilevel"/>
    <w:tmpl w:val="FCFCE12C"/>
    <w:lvl w:ilvl="0" w:tplc="F7169532">
      <w:start w:val="1"/>
      <w:numFmt w:val="decimal"/>
      <w:lvlText w:val="%1)"/>
      <w:lvlJc w:val="left"/>
      <w:pPr>
        <w:ind w:left="720" w:hanging="360"/>
      </w:pPr>
      <w:rPr>
        <w:rFonts w:ascii="Cambria" w:hAnsi="Cambria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4B06664F"/>
    <w:multiLevelType w:val="hybridMultilevel"/>
    <w:tmpl w:val="0EA8A1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4B414692"/>
    <w:multiLevelType w:val="hybridMultilevel"/>
    <w:tmpl w:val="DD42C810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sz w:val="24"/>
      </w:rPr>
    </w:lvl>
    <w:lvl w:ilvl="1" w:tplc="9B2A21B2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295C3C14">
      <w:start w:val="1"/>
      <w:numFmt w:val="decimal"/>
      <w:lvlText w:val="%4)"/>
      <w:lvlJc w:val="left"/>
      <w:pPr>
        <w:ind w:left="2520" w:hanging="360"/>
      </w:pPr>
      <w:rPr>
        <w:rFonts w:asciiTheme="majorHAnsi" w:eastAsiaTheme="majorEastAsia" w:hAnsiTheme="majorHAnsi" w:cstheme="majorBidi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5" w15:restartNumberingAfterBreak="0">
    <w:nsid w:val="4BD57435"/>
    <w:multiLevelType w:val="hybridMultilevel"/>
    <w:tmpl w:val="E138E4B8"/>
    <w:lvl w:ilvl="0" w:tplc="04150011">
      <w:start w:val="1"/>
      <w:numFmt w:val="decimal"/>
      <w:lvlText w:val="%1)"/>
      <w:lvlJc w:val="left"/>
      <w:pPr>
        <w:ind w:left="2345" w:hanging="360"/>
      </w:pPr>
    </w:lvl>
    <w:lvl w:ilvl="1" w:tplc="04150019" w:tentative="1">
      <w:start w:val="1"/>
      <w:numFmt w:val="lowerLetter"/>
      <w:lvlText w:val="%2."/>
      <w:lvlJc w:val="left"/>
      <w:pPr>
        <w:ind w:left="3065" w:hanging="360"/>
      </w:pPr>
    </w:lvl>
    <w:lvl w:ilvl="2" w:tplc="0415001B" w:tentative="1">
      <w:start w:val="1"/>
      <w:numFmt w:val="lowerRoman"/>
      <w:lvlText w:val="%3."/>
      <w:lvlJc w:val="right"/>
      <w:pPr>
        <w:ind w:left="3785" w:hanging="180"/>
      </w:pPr>
    </w:lvl>
    <w:lvl w:ilvl="3" w:tplc="0415000F" w:tentative="1">
      <w:start w:val="1"/>
      <w:numFmt w:val="decimal"/>
      <w:lvlText w:val="%4."/>
      <w:lvlJc w:val="left"/>
      <w:pPr>
        <w:ind w:left="4505" w:hanging="360"/>
      </w:pPr>
    </w:lvl>
    <w:lvl w:ilvl="4" w:tplc="04150019" w:tentative="1">
      <w:start w:val="1"/>
      <w:numFmt w:val="lowerLetter"/>
      <w:lvlText w:val="%5."/>
      <w:lvlJc w:val="left"/>
      <w:pPr>
        <w:ind w:left="5225" w:hanging="360"/>
      </w:pPr>
    </w:lvl>
    <w:lvl w:ilvl="5" w:tplc="0415001B" w:tentative="1">
      <w:start w:val="1"/>
      <w:numFmt w:val="lowerRoman"/>
      <w:lvlText w:val="%6."/>
      <w:lvlJc w:val="right"/>
      <w:pPr>
        <w:ind w:left="5945" w:hanging="180"/>
      </w:pPr>
    </w:lvl>
    <w:lvl w:ilvl="6" w:tplc="0415000F" w:tentative="1">
      <w:start w:val="1"/>
      <w:numFmt w:val="decimal"/>
      <w:lvlText w:val="%7."/>
      <w:lvlJc w:val="left"/>
      <w:pPr>
        <w:ind w:left="6665" w:hanging="360"/>
      </w:pPr>
    </w:lvl>
    <w:lvl w:ilvl="7" w:tplc="04150019" w:tentative="1">
      <w:start w:val="1"/>
      <w:numFmt w:val="lowerLetter"/>
      <w:lvlText w:val="%8."/>
      <w:lvlJc w:val="left"/>
      <w:pPr>
        <w:ind w:left="7385" w:hanging="360"/>
      </w:pPr>
    </w:lvl>
    <w:lvl w:ilvl="8" w:tplc="0415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96" w15:restartNumberingAfterBreak="0">
    <w:nsid w:val="4C161C40"/>
    <w:multiLevelType w:val="multilevel"/>
    <w:tmpl w:val="124653C8"/>
    <w:lvl w:ilvl="0">
      <w:start w:val="1"/>
      <w:numFmt w:val="decimal"/>
      <w:lvlText w:val="%1)"/>
      <w:lvlJc w:val="left"/>
      <w:pPr>
        <w:ind w:left="720" w:hanging="360"/>
      </w:pPr>
      <w:rPr>
        <w:rFonts w:ascii="Cambria" w:eastAsia="NSimSun" w:hAnsi="Cambria" w:cs="Arial"/>
        <w:b w:val="0"/>
        <w:bCs w:val="0"/>
        <w:i w:val="0"/>
        <w:iCs w:val="0"/>
        <w:color w:val="000000"/>
        <w:sz w:val="24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  <w:rPr>
        <w:b w:val="0"/>
        <w:bCs w:val="0"/>
        <w:i w:val="0"/>
        <w:iCs w:val="0"/>
        <w:color w:val="000000"/>
      </w:rPr>
    </w:lvl>
    <w:lvl w:ilvl="2">
      <w:start w:val="1"/>
      <w:numFmt w:val="decimal"/>
      <w:lvlText w:val="%3."/>
      <w:lvlJc w:val="left"/>
      <w:pPr>
        <w:ind w:left="1440" w:hanging="360"/>
      </w:pPr>
      <w:rPr>
        <w:b w:val="0"/>
        <w:bCs w:val="0"/>
        <w:i w:val="0"/>
        <w:iCs w:val="0"/>
        <w:color w:val="000000"/>
      </w:rPr>
    </w:lvl>
    <w:lvl w:ilvl="3">
      <w:start w:val="1"/>
      <w:numFmt w:val="decimal"/>
      <w:lvlText w:val="%4."/>
      <w:lvlJc w:val="left"/>
      <w:pPr>
        <w:ind w:left="1800" w:hanging="360"/>
      </w:pPr>
      <w:rPr>
        <w:b w:val="0"/>
        <w:bCs w:val="0"/>
        <w:i w:val="0"/>
        <w:iCs w:val="0"/>
        <w:color w:val="000000"/>
      </w:rPr>
    </w:lvl>
    <w:lvl w:ilvl="4">
      <w:start w:val="1"/>
      <w:numFmt w:val="decimal"/>
      <w:lvlText w:val="%5."/>
      <w:lvlJc w:val="left"/>
      <w:pPr>
        <w:ind w:left="2160" w:hanging="360"/>
      </w:pPr>
      <w:rPr>
        <w:b w:val="0"/>
        <w:bCs w:val="0"/>
        <w:i w:val="0"/>
        <w:iCs w:val="0"/>
        <w:color w:val="000000"/>
      </w:rPr>
    </w:lvl>
    <w:lvl w:ilvl="5">
      <w:start w:val="1"/>
      <w:numFmt w:val="decimal"/>
      <w:lvlText w:val="%6."/>
      <w:lvlJc w:val="left"/>
      <w:pPr>
        <w:ind w:left="2520" w:hanging="360"/>
      </w:pPr>
      <w:rPr>
        <w:b w:val="0"/>
        <w:bCs w:val="0"/>
        <w:i w:val="0"/>
        <w:iCs w:val="0"/>
        <w:color w:val="000000"/>
      </w:rPr>
    </w:lvl>
    <w:lvl w:ilvl="6">
      <w:start w:val="1"/>
      <w:numFmt w:val="decimal"/>
      <w:lvlText w:val="%7."/>
      <w:lvlJc w:val="left"/>
      <w:pPr>
        <w:ind w:left="2880" w:hanging="360"/>
      </w:pPr>
      <w:rPr>
        <w:b w:val="0"/>
        <w:bCs w:val="0"/>
        <w:i w:val="0"/>
        <w:iCs w:val="0"/>
        <w:color w:val="000000"/>
      </w:rPr>
    </w:lvl>
    <w:lvl w:ilvl="7">
      <w:start w:val="1"/>
      <w:numFmt w:val="decimal"/>
      <w:lvlText w:val="%8."/>
      <w:lvlJc w:val="left"/>
      <w:pPr>
        <w:ind w:left="3240" w:hanging="360"/>
      </w:pPr>
      <w:rPr>
        <w:b w:val="0"/>
        <w:bCs w:val="0"/>
        <w:i w:val="0"/>
        <w:iCs w:val="0"/>
        <w:color w:val="000000"/>
      </w:rPr>
    </w:lvl>
    <w:lvl w:ilvl="8">
      <w:start w:val="1"/>
      <w:numFmt w:val="decimal"/>
      <w:lvlText w:val="%9."/>
      <w:lvlJc w:val="left"/>
      <w:pPr>
        <w:ind w:left="3600" w:hanging="360"/>
      </w:pPr>
      <w:rPr>
        <w:b w:val="0"/>
        <w:bCs w:val="0"/>
        <w:i w:val="0"/>
        <w:iCs w:val="0"/>
        <w:color w:val="000000"/>
      </w:rPr>
    </w:lvl>
  </w:abstractNum>
  <w:abstractNum w:abstractNumId="97" w15:restartNumberingAfterBreak="0">
    <w:nsid w:val="4D7C44B4"/>
    <w:multiLevelType w:val="hybridMultilevel"/>
    <w:tmpl w:val="DE806B7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4DC42CBE"/>
    <w:multiLevelType w:val="hybridMultilevel"/>
    <w:tmpl w:val="8D80E69A"/>
    <w:lvl w:ilvl="0" w:tplc="46E4F8AA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9" w15:restartNumberingAfterBreak="0">
    <w:nsid w:val="4F041452"/>
    <w:multiLevelType w:val="hybridMultilevel"/>
    <w:tmpl w:val="921E360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522B0D6D"/>
    <w:multiLevelType w:val="multilevel"/>
    <w:tmpl w:val="F9D278A4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101" w15:restartNumberingAfterBreak="0">
    <w:nsid w:val="523F0DAF"/>
    <w:multiLevelType w:val="hybridMultilevel"/>
    <w:tmpl w:val="41B2A1D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2" w15:restartNumberingAfterBreak="0">
    <w:nsid w:val="534E284A"/>
    <w:multiLevelType w:val="hybridMultilevel"/>
    <w:tmpl w:val="9DA418C6"/>
    <w:lvl w:ilvl="0" w:tplc="7ADCEC5E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538E44A2"/>
    <w:multiLevelType w:val="multilevel"/>
    <w:tmpl w:val="5EFC86F4"/>
    <w:lvl w:ilvl="0">
      <w:start w:val="3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)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2160" w:hanging="2160"/>
      </w:pPr>
      <w:rPr>
        <w:rFonts w:hint="default"/>
      </w:rPr>
    </w:lvl>
  </w:abstractNum>
  <w:abstractNum w:abstractNumId="104" w15:restartNumberingAfterBreak="0">
    <w:nsid w:val="54B4392D"/>
    <w:multiLevelType w:val="hybridMultilevel"/>
    <w:tmpl w:val="6FF6D1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5" w15:restartNumberingAfterBreak="0">
    <w:nsid w:val="554D228E"/>
    <w:multiLevelType w:val="hybridMultilevel"/>
    <w:tmpl w:val="1A685F4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55EF09BA"/>
    <w:multiLevelType w:val="hybridMultilevel"/>
    <w:tmpl w:val="B2EEF31E"/>
    <w:lvl w:ilvl="0" w:tplc="816686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7" w15:restartNumberingAfterBreak="0">
    <w:nsid w:val="56F947A6"/>
    <w:multiLevelType w:val="hybridMultilevel"/>
    <w:tmpl w:val="81AAE4A6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8" w15:restartNumberingAfterBreak="0">
    <w:nsid w:val="58061FD7"/>
    <w:multiLevelType w:val="hybridMultilevel"/>
    <w:tmpl w:val="42C28E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 w15:restartNumberingAfterBreak="0">
    <w:nsid w:val="59781F8C"/>
    <w:multiLevelType w:val="hybridMultilevel"/>
    <w:tmpl w:val="53429D9A"/>
    <w:lvl w:ilvl="0" w:tplc="8DA4745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0" w15:restartNumberingAfterBreak="0">
    <w:nsid w:val="59D750C1"/>
    <w:multiLevelType w:val="hybridMultilevel"/>
    <w:tmpl w:val="162624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5B493FE7"/>
    <w:multiLevelType w:val="hybridMultilevel"/>
    <w:tmpl w:val="81F8AE1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5B4F3AA7"/>
    <w:multiLevelType w:val="hybridMultilevel"/>
    <w:tmpl w:val="5284F95C"/>
    <w:lvl w:ilvl="0" w:tplc="04150011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13" w15:restartNumberingAfterBreak="0">
    <w:nsid w:val="5B8A16BE"/>
    <w:multiLevelType w:val="hybridMultilevel"/>
    <w:tmpl w:val="639E04B4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4" w15:restartNumberingAfterBreak="0">
    <w:nsid w:val="5E006966"/>
    <w:multiLevelType w:val="multilevel"/>
    <w:tmpl w:val="39420EC4"/>
    <w:lvl w:ilvl="0">
      <w:start w:val="1"/>
      <w:numFmt w:val="decimal"/>
      <w:lvlText w:val="%1."/>
      <w:lvlJc w:val="left"/>
      <w:rPr>
        <w:rFonts w:ascii="Cambria" w:eastAsia="Times New Roman" w:hAnsi="Cambria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15" w15:restartNumberingAfterBreak="0">
    <w:nsid w:val="5E5774A1"/>
    <w:multiLevelType w:val="hybridMultilevel"/>
    <w:tmpl w:val="1F625FB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5F323D25"/>
    <w:multiLevelType w:val="hybridMultilevel"/>
    <w:tmpl w:val="3776048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61ED7F1D"/>
    <w:multiLevelType w:val="multilevel"/>
    <w:tmpl w:val="C49AD188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18" w15:restartNumberingAfterBreak="0">
    <w:nsid w:val="62C035CA"/>
    <w:multiLevelType w:val="hybridMultilevel"/>
    <w:tmpl w:val="251628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63C307A5"/>
    <w:multiLevelType w:val="hybridMultilevel"/>
    <w:tmpl w:val="65E6AB2C"/>
    <w:lvl w:ilvl="0" w:tplc="4AA63F2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0" w15:restartNumberingAfterBreak="0">
    <w:nsid w:val="640D14B2"/>
    <w:multiLevelType w:val="hybridMultilevel"/>
    <w:tmpl w:val="892CF51A"/>
    <w:lvl w:ilvl="0" w:tplc="2652826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640E3A90"/>
    <w:multiLevelType w:val="hybridMultilevel"/>
    <w:tmpl w:val="3C34F156"/>
    <w:lvl w:ilvl="0" w:tplc="359C15E6">
      <w:start w:val="1"/>
      <w:numFmt w:val="decimal"/>
      <w:lvlText w:val="%1."/>
      <w:lvlJc w:val="left"/>
      <w:pPr>
        <w:ind w:left="360" w:hanging="360"/>
      </w:pPr>
      <w:rPr>
        <w:b/>
        <w:bCs/>
        <w:sz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2" w15:restartNumberingAfterBreak="0">
    <w:nsid w:val="645A12D4"/>
    <w:multiLevelType w:val="hybridMultilevel"/>
    <w:tmpl w:val="D25A6CFC"/>
    <w:lvl w:ilvl="0" w:tplc="002E436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3" w15:restartNumberingAfterBreak="0">
    <w:nsid w:val="662030A1"/>
    <w:multiLevelType w:val="hybridMultilevel"/>
    <w:tmpl w:val="11845922"/>
    <w:lvl w:ilvl="0" w:tplc="D2C4239C">
      <w:start w:val="1"/>
      <w:numFmt w:val="lowerLetter"/>
      <w:lvlText w:val="%1)"/>
      <w:lvlJc w:val="left"/>
      <w:pPr>
        <w:ind w:left="717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24" w15:restartNumberingAfterBreak="0">
    <w:nsid w:val="675F76AB"/>
    <w:multiLevelType w:val="hybridMultilevel"/>
    <w:tmpl w:val="2242862A"/>
    <w:lvl w:ilvl="0" w:tplc="EA5C861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67741C5C"/>
    <w:multiLevelType w:val="hybridMultilevel"/>
    <w:tmpl w:val="0B3086FE"/>
    <w:lvl w:ilvl="0" w:tplc="C89ECB2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6" w15:restartNumberingAfterBreak="0">
    <w:nsid w:val="67FC712E"/>
    <w:multiLevelType w:val="hybridMultilevel"/>
    <w:tmpl w:val="0934829A"/>
    <w:lvl w:ilvl="0" w:tplc="12627B6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7" w15:restartNumberingAfterBreak="0">
    <w:nsid w:val="68124A40"/>
    <w:multiLevelType w:val="hybridMultilevel"/>
    <w:tmpl w:val="AF967C14"/>
    <w:lvl w:ilvl="0" w:tplc="D766269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8" w15:restartNumberingAfterBreak="0">
    <w:nsid w:val="687A60DF"/>
    <w:multiLevelType w:val="hybridMultilevel"/>
    <w:tmpl w:val="ADB8038C"/>
    <w:lvl w:ilvl="0" w:tplc="28D020F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 w15:restartNumberingAfterBreak="0">
    <w:nsid w:val="69B6490E"/>
    <w:multiLevelType w:val="hybridMultilevel"/>
    <w:tmpl w:val="C048FAF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0" w15:restartNumberingAfterBreak="0">
    <w:nsid w:val="69B75716"/>
    <w:multiLevelType w:val="hybridMultilevel"/>
    <w:tmpl w:val="DD42C810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sz w:val="24"/>
      </w:rPr>
    </w:lvl>
    <w:lvl w:ilvl="1" w:tplc="9B2A21B2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295C3C14">
      <w:start w:val="1"/>
      <w:numFmt w:val="decimal"/>
      <w:lvlText w:val="%4)"/>
      <w:lvlJc w:val="left"/>
      <w:pPr>
        <w:ind w:left="2520" w:hanging="360"/>
      </w:pPr>
      <w:rPr>
        <w:rFonts w:asciiTheme="majorHAnsi" w:eastAsiaTheme="majorEastAsia" w:hAnsiTheme="majorHAnsi" w:cstheme="majorBidi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1" w15:restartNumberingAfterBreak="0">
    <w:nsid w:val="6A6E3E70"/>
    <w:multiLevelType w:val="hybridMultilevel"/>
    <w:tmpl w:val="7AC2F1A2"/>
    <w:lvl w:ilvl="0" w:tplc="DC50A53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2" w15:restartNumberingAfterBreak="0">
    <w:nsid w:val="6C3A49A5"/>
    <w:multiLevelType w:val="hybridMultilevel"/>
    <w:tmpl w:val="1E087F80"/>
    <w:lvl w:ilvl="0" w:tplc="0415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33" w15:restartNumberingAfterBreak="0">
    <w:nsid w:val="6C570A89"/>
    <w:multiLevelType w:val="hybridMultilevel"/>
    <w:tmpl w:val="880CD5F2"/>
    <w:lvl w:ilvl="0" w:tplc="F61A03BE">
      <w:start w:val="1"/>
      <w:numFmt w:val="decimal"/>
      <w:lvlText w:val="%1."/>
      <w:lvlJc w:val="left"/>
      <w:pPr>
        <w:ind w:left="720" w:hanging="360"/>
      </w:pPr>
      <w:rPr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 w15:restartNumberingAfterBreak="0">
    <w:nsid w:val="6DA5106B"/>
    <w:multiLevelType w:val="hybridMultilevel"/>
    <w:tmpl w:val="A4C218FE"/>
    <w:lvl w:ilvl="0" w:tplc="288CF5BE">
      <w:start w:val="1"/>
      <w:numFmt w:val="lowerLetter"/>
      <w:lvlText w:val="%1)"/>
      <w:lvlJc w:val="left"/>
      <w:pPr>
        <w:ind w:left="360" w:hanging="360"/>
      </w:pPr>
      <w:rPr>
        <w:rFonts w:ascii="Cambria" w:eastAsia="Times New Roman" w:hAnsi="Cambria" w:cs="Times New Roman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5" w15:restartNumberingAfterBreak="0">
    <w:nsid w:val="70577CC3"/>
    <w:multiLevelType w:val="hybridMultilevel"/>
    <w:tmpl w:val="6DB2D24E"/>
    <w:lvl w:ilvl="0" w:tplc="76FC01E6">
      <w:start w:val="1"/>
      <w:numFmt w:val="lowerLetter"/>
      <w:lvlText w:val="%1)"/>
      <w:lvlJc w:val="left"/>
      <w:pPr>
        <w:ind w:left="1080" w:hanging="360"/>
      </w:pPr>
      <w:rPr>
        <w:rFonts w:asciiTheme="majorHAnsi" w:eastAsiaTheme="majorEastAsia" w:hAnsiTheme="majorHAnsi" w:cstheme="majorBidi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6" w15:restartNumberingAfterBreak="0">
    <w:nsid w:val="71D00486"/>
    <w:multiLevelType w:val="hybridMultilevel"/>
    <w:tmpl w:val="73D8AC52"/>
    <w:lvl w:ilvl="0" w:tplc="0415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137" w15:restartNumberingAfterBreak="0">
    <w:nsid w:val="7213181E"/>
    <w:multiLevelType w:val="hybridMultilevel"/>
    <w:tmpl w:val="A120C1F2"/>
    <w:lvl w:ilvl="0" w:tplc="0F9AE64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72F32551"/>
    <w:multiLevelType w:val="hybridMultilevel"/>
    <w:tmpl w:val="3C363F02"/>
    <w:lvl w:ilvl="0" w:tplc="EB88683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 w15:restartNumberingAfterBreak="0">
    <w:nsid w:val="73C94988"/>
    <w:multiLevelType w:val="hybridMultilevel"/>
    <w:tmpl w:val="79E81CE6"/>
    <w:lvl w:ilvl="0" w:tplc="1CD21056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Cambria" w:hAnsi="Cambria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0" w15:restartNumberingAfterBreak="0">
    <w:nsid w:val="79F466B8"/>
    <w:multiLevelType w:val="hybridMultilevel"/>
    <w:tmpl w:val="FE661F4E"/>
    <w:lvl w:ilvl="0" w:tplc="264ED60A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1" w15:restartNumberingAfterBreak="0">
    <w:nsid w:val="79FD29D6"/>
    <w:multiLevelType w:val="hybridMultilevel"/>
    <w:tmpl w:val="891A2FA2"/>
    <w:lvl w:ilvl="0" w:tplc="04150011">
      <w:start w:val="1"/>
      <w:numFmt w:val="decimal"/>
      <w:lvlText w:val="%1)"/>
      <w:lvlJc w:val="left"/>
      <w:pPr>
        <w:ind w:left="774" w:hanging="360"/>
      </w:pPr>
    </w:lvl>
    <w:lvl w:ilvl="1" w:tplc="04150019" w:tentative="1">
      <w:start w:val="1"/>
      <w:numFmt w:val="lowerLetter"/>
      <w:lvlText w:val="%2."/>
      <w:lvlJc w:val="left"/>
      <w:pPr>
        <w:ind w:left="1494" w:hanging="360"/>
      </w:pPr>
    </w:lvl>
    <w:lvl w:ilvl="2" w:tplc="0415001B" w:tentative="1">
      <w:start w:val="1"/>
      <w:numFmt w:val="lowerRoman"/>
      <w:lvlText w:val="%3."/>
      <w:lvlJc w:val="right"/>
      <w:pPr>
        <w:ind w:left="2214" w:hanging="180"/>
      </w:pPr>
    </w:lvl>
    <w:lvl w:ilvl="3" w:tplc="0415000F" w:tentative="1">
      <w:start w:val="1"/>
      <w:numFmt w:val="decimal"/>
      <w:lvlText w:val="%4."/>
      <w:lvlJc w:val="left"/>
      <w:pPr>
        <w:ind w:left="2934" w:hanging="360"/>
      </w:pPr>
    </w:lvl>
    <w:lvl w:ilvl="4" w:tplc="04150019" w:tentative="1">
      <w:start w:val="1"/>
      <w:numFmt w:val="lowerLetter"/>
      <w:lvlText w:val="%5."/>
      <w:lvlJc w:val="left"/>
      <w:pPr>
        <w:ind w:left="3654" w:hanging="360"/>
      </w:pPr>
    </w:lvl>
    <w:lvl w:ilvl="5" w:tplc="0415001B" w:tentative="1">
      <w:start w:val="1"/>
      <w:numFmt w:val="lowerRoman"/>
      <w:lvlText w:val="%6."/>
      <w:lvlJc w:val="right"/>
      <w:pPr>
        <w:ind w:left="4374" w:hanging="180"/>
      </w:pPr>
    </w:lvl>
    <w:lvl w:ilvl="6" w:tplc="0415000F" w:tentative="1">
      <w:start w:val="1"/>
      <w:numFmt w:val="decimal"/>
      <w:lvlText w:val="%7."/>
      <w:lvlJc w:val="left"/>
      <w:pPr>
        <w:ind w:left="5094" w:hanging="360"/>
      </w:pPr>
    </w:lvl>
    <w:lvl w:ilvl="7" w:tplc="04150019" w:tentative="1">
      <w:start w:val="1"/>
      <w:numFmt w:val="lowerLetter"/>
      <w:lvlText w:val="%8."/>
      <w:lvlJc w:val="left"/>
      <w:pPr>
        <w:ind w:left="5814" w:hanging="360"/>
      </w:pPr>
    </w:lvl>
    <w:lvl w:ilvl="8" w:tplc="0415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42" w15:restartNumberingAfterBreak="0">
    <w:nsid w:val="7A91502F"/>
    <w:multiLevelType w:val="multilevel"/>
    <w:tmpl w:val="0000000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3" w15:restartNumberingAfterBreak="0">
    <w:nsid w:val="7B3F6AAF"/>
    <w:multiLevelType w:val="hybridMultilevel"/>
    <w:tmpl w:val="00AE7DF0"/>
    <w:lvl w:ilvl="0" w:tplc="9D4E4518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7B983C0B"/>
    <w:multiLevelType w:val="multilevel"/>
    <w:tmpl w:val="66483122"/>
    <w:lvl w:ilvl="0">
      <w:start w:val="1"/>
      <w:numFmt w:val="decimal"/>
      <w:lvlText w:val="%1."/>
      <w:lvlJc w:val="left"/>
      <w:rPr>
        <w:rFonts w:ascii="Cambria" w:eastAsia="Times New Roman" w:hAnsi="Cambria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45" w15:restartNumberingAfterBreak="0">
    <w:nsid w:val="7BF64F7E"/>
    <w:multiLevelType w:val="hybridMultilevel"/>
    <w:tmpl w:val="653622F2"/>
    <w:lvl w:ilvl="0" w:tplc="D3F05946">
      <w:start w:val="1"/>
      <w:numFmt w:val="lowerLetter"/>
      <w:lvlText w:val="%1)"/>
      <w:lvlJc w:val="left"/>
      <w:pPr>
        <w:ind w:left="786" w:hanging="360"/>
      </w:pPr>
    </w:lvl>
    <w:lvl w:ilvl="1" w:tplc="F9FA871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6" w15:restartNumberingAfterBreak="0">
    <w:nsid w:val="7DCA7D79"/>
    <w:multiLevelType w:val="hybridMultilevel"/>
    <w:tmpl w:val="C6564770"/>
    <w:lvl w:ilvl="0" w:tplc="189090F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 w15:restartNumberingAfterBreak="0">
    <w:nsid w:val="7E2A5F0D"/>
    <w:multiLevelType w:val="hybridMultilevel"/>
    <w:tmpl w:val="237A4184"/>
    <w:lvl w:ilvl="0" w:tplc="38209E3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8" w15:restartNumberingAfterBreak="0">
    <w:nsid w:val="7E86231F"/>
    <w:multiLevelType w:val="hybridMultilevel"/>
    <w:tmpl w:val="84DA32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 w15:restartNumberingAfterBreak="0">
    <w:nsid w:val="7F313F38"/>
    <w:multiLevelType w:val="hybridMultilevel"/>
    <w:tmpl w:val="B62E7E2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0" w15:restartNumberingAfterBreak="0">
    <w:nsid w:val="7FB2364B"/>
    <w:multiLevelType w:val="hybridMultilevel"/>
    <w:tmpl w:val="4AB6BA2E"/>
    <w:lvl w:ilvl="0" w:tplc="DE8085A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57"/>
  </w:num>
  <w:num w:numId="2">
    <w:abstractNumId w:val="98"/>
  </w:num>
  <w:num w:numId="3">
    <w:abstractNumId w:val="22"/>
  </w:num>
  <w:num w:numId="4">
    <w:abstractNumId w:val="7"/>
  </w:num>
  <w:num w:numId="5">
    <w:abstractNumId w:val="134"/>
  </w:num>
  <w:num w:numId="6">
    <w:abstractNumId w:val="43"/>
  </w:num>
  <w:num w:numId="7">
    <w:abstractNumId w:val="60"/>
  </w:num>
  <w:num w:numId="8">
    <w:abstractNumId w:val="35"/>
  </w:num>
  <w:num w:numId="9">
    <w:abstractNumId w:val="36"/>
  </w:num>
  <w:num w:numId="10">
    <w:abstractNumId w:val="77"/>
  </w:num>
  <w:num w:numId="11">
    <w:abstractNumId w:val="121"/>
  </w:num>
  <w:num w:numId="12">
    <w:abstractNumId w:val="26"/>
  </w:num>
  <w:num w:numId="13">
    <w:abstractNumId w:val="27"/>
  </w:num>
  <w:num w:numId="14">
    <w:abstractNumId w:val="55"/>
  </w:num>
  <w:num w:numId="15">
    <w:abstractNumId w:val="90"/>
  </w:num>
  <w:num w:numId="16">
    <w:abstractNumId w:val="91"/>
  </w:num>
  <w:num w:numId="17">
    <w:abstractNumId w:val="125"/>
  </w:num>
  <w:num w:numId="18">
    <w:abstractNumId w:val="69"/>
  </w:num>
  <w:num w:numId="19">
    <w:abstractNumId w:val="113"/>
  </w:num>
  <w:num w:numId="20">
    <w:abstractNumId w:val="150"/>
  </w:num>
  <w:num w:numId="21">
    <w:abstractNumId w:val="127"/>
  </w:num>
  <w:num w:numId="22">
    <w:abstractNumId w:val="140"/>
  </w:num>
  <w:num w:numId="23">
    <w:abstractNumId w:val="53"/>
  </w:num>
  <w:num w:numId="24">
    <w:abstractNumId w:val="81"/>
  </w:num>
  <w:num w:numId="25">
    <w:abstractNumId w:val="74"/>
  </w:num>
  <w:num w:numId="26">
    <w:abstractNumId w:val="30"/>
  </w:num>
  <w:num w:numId="27">
    <w:abstractNumId w:val="111"/>
  </w:num>
  <w:num w:numId="28">
    <w:abstractNumId w:val="24"/>
  </w:num>
  <w:num w:numId="29">
    <w:abstractNumId w:val="10"/>
  </w:num>
  <w:num w:numId="30">
    <w:abstractNumId w:val="106"/>
  </w:num>
  <w:num w:numId="31">
    <w:abstractNumId w:val="46"/>
  </w:num>
  <w:num w:numId="32">
    <w:abstractNumId w:val="13"/>
  </w:num>
  <w:num w:numId="33">
    <w:abstractNumId w:val="92"/>
  </w:num>
  <w:num w:numId="34">
    <w:abstractNumId w:val="23"/>
  </w:num>
  <w:num w:numId="35">
    <w:abstractNumId w:val="56"/>
  </w:num>
  <w:num w:numId="36">
    <w:abstractNumId w:val="38"/>
  </w:num>
  <w:num w:numId="37">
    <w:abstractNumId w:val="110"/>
  </w:num>
  <w:num w:numId="38">
    <w:abstractNumId w:val="89"/>
  </w:num>
  <w:num w:numId="39">
    <w:abstractNumId w:val="136"/>
  </w:num>
  <w:num w:numId="40">
    <w:abstractNumId w:val="37"/>
  </w:num>
  <w:num w:numId="41">
    <w:abstractNumId w:val="141"/>
  </w:num>
  <w:num w:numId="42">
    <w:abstractNumId w:val="132"/>
  </w:num>
  <w:num w:numId="43">
    <w:abstractNumId w:val="133"/>
  </w:num>
  <w:num w:numId="44">
    <w:abstractNumId w:val="76"/>
  </w:num>
  <w:num w:numId="4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17"/>
  </w:num>
  <w:num w:numId="47">
    <w:abstractNumId w:val="100"/>
  </w:num>
  <w:num w:numId="48">
    <w:abstractNumId w:val="62"/>
  </w:num>
  <w:num w:numId="49">
    <w:abstractNumId w:val="2"/>
  </w:num>
  <w:num w:numId="50">
    <w:abstractNumId w:val="70"/>
  </w:num>
  <w:num w:numId="51">
    <w:abstractNumId w:val="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1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116"/>
  </w:num>
  <w:num w:numId="54">
    <w:abstractNumId w:val="47"/>
  </w:num>
  <w:num w:numId="55">
    <w:abstractNumId w:val="68"/>
  </w:num>
  <w:num w:numId="56">
    <w:abstractNumId w:val="58"/>
  </w:num>
  <w:num w:numId="57">
    <w:abstractNumId w:val="18"/>
  </w:num>
  <w:num w:numId="58">
    <w:abstractNumId w:val="31"/>
  </w:num>
  <w:num w:numId="59">
    <w:abstractNumId w:val="72"/>
  </w:num>
  <w:num w:numId="60">
    <w:abstractNumId w:val="105"/>
  </w:num>
  <w:num w:numId="61">
    <w:abstractNumId w:val="99"/>
  </w:num>
  <w:num w:numId="62">
    <w:abstractNumId w:val="119"/>
  </w:num>
  <w:num w:numId="63">
    <w:abstractNumId w:val="124"/>
  </w:num>
  <w:num w:numId="64">
    <w:abstractNumId w:val="138"/>
  </w:num>
  <w:num w:numId="65">
    <w:abstractNumId w:val="40"/>
  </w:num>
  <w:num w:numId="66">
    <w:abstractNumId w:val="61"/>
  </w:num>
  <w:num w:numId="67">
    <w:abstractNumId w:val="128"/>
  </w:num>
  <w:num w:numId="68">
    <w:abstractNumId w:val="120"/>
  </w:num>
  <w:num w:numId="69">
    <w:abstractNumId w:val="9"/>
  </w:num>
  <w:num w:numId="70">
    <w:abstractNumId w:val="65"/>
  </w:num>
  <w:num w:numId="71">
    <w:abstractNumId w:val="137"/>
  </w:num>
  <w:num w:numId="72">
    <w:abstractNumId w:val="143"/>
  </w:num>
  <w:num w:numId="73">
    <w:abstractNumId w:val="25"/>
  </w:num>
  <w:num w:numId="74">
    <w:abstractNumId w:val="8"/>
  </w:num>
  <w:num w:numId="75">
    <w:abstractNumId w:val="112"/>
  </w:num>
  <w:num w:numId="76">
    <w:abstractNumId w:val="84"/>
  </w:num>
  <w:num w:numId="77">
    <w:abstractNumId w:val="96"/>
  </w:num>
  <w:num w:numId="78">
    <w:abstractNumId w:val="50"/>
  </w:num>
  <w:num w:numId="79">
    <w:abstractNumId w:val="14"/>
  </w:num>
  <w:num w:numId="80">
    <w:abstractNumId w:val="103"/>
  </w:num>
  <w:num w:numId="81">
    <w:abstractNumId w:val="33"/>
  </w:num>
  <w:num w:numId="82">
    <w:abstractNumId w:val="108"/>
  </w:num>
  <w:num w:numId="83">
    <w:abstractNumId w:val="139"/>
  </w:num>
  <w:num w:numId="84">
    <w:abstractNumId w:val="144"/>
  </w:num>
  <w:num w:numId="85">
    <w:abstractNumId w:val="54"/>
  </w:num>
  <w:num w:numId="86">
    <w:abstractNumId w:val="118"/>
  </w:num>
  <w:num w:numId="87">
    <w:abstractNumId w:val="75"/>
  </w:num>
  <w:num w:numId="88">
    <w:abstractNumId w:val="52"/>
  </w:num>
  <w:num w:numId="89">
    <w:abstractNumId w:val="148"/>
  </w:num>
  <w:num w:numId="90">
    <w:abstractNumId w:val="19"/>
  </w:num>
  <w:num w:numId="91">
    <w:abstractNumId w:val="82"/>
  </w:num>
  <w:num w:numId="92">
    <w:abstractNumId w:val="12"/>
  </w:num>
  <w:num w:numId="93">
    <w:abstractNumId w:val="16"/>
  </w:num>
  <w:num w:numId="94">
    <w:abstractNumId w:val="115"/>
  </w:num>
  <w:num w:numId="95">
    <w:abstractNumId w:val="83"/>
  </w:num>
  <w:num w:numId="96">
    <w:abstractNumId w:val="48"/>
  </w:num>
  <w:num w:numId="97">
    <w:abstractNumId w:val="85"/>
  </w:num>
  <w:num w:numId="98">
    <w:abstractNumId w:val="101"/>
  </w:num>
  <w:num w:numId="99">
    <w:abstractNumId w:val="104"/>
  </w:num>
  <w:num w:numId="100">
    <w:abstractNumId w:val="39"/>
  </w:num>
  <w:num w:numId="101">
    <w:abstractNumId w:val="44"/>
  </w:num>
  <w:num w:numId="102">
    <w:abstractNumId w:val="87"/>
  </w:num>
  <w:num w:numId="103">
    <w:abstractNumId w:val="114"/>
  </w:num>
  <w:num w:numId="10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5">
    <w:abstractNumId w:val="109"/>
  </w:num>
  <w:num w:numId="106">
    <w:abstractNumId w:val="73"/>
  </w:num>
  <w:num w:numId="107">
    <w:abstractNumId w:val="131"/>
  </w:num>
  <w:num w:numId="108">
    <w:abstractNumId w:val="147"/>
  </w:num>
  <w:num w:numId="109">
    <w:abstractNumId w:val="71"/>
  </w:num>
  <w:num w:numId="110">
    <w:abstractNumId w:val="28"/>
  </w:num>
  <w:num w:numId="111">
    <w:abstractNumId w:val="94"/>
  </w:num>
  <w:num w:numId="112">
    <w:abstractNumId w:val="149"/>
  </w:num>
  <w:num w:numId="113">
    <w:abstractNumId w:val="135"/>
  </w:num>
  <w:num w:numId="114">
    <w:abstractNumId w:val="41"/>
  </w:num>
  <w:num w:numId="115">
    <w:abstractNumId w:val="63"/>
  </w:num>
  <w:num w:numId="116">
    <w:abstractNumId w:val="67"/>
  </w:num>
  <w:num w:numId="117">
    <w:abstractNumId w:val="122"/>
  </w:num>
  <w:num w:numId="118">
    <w:abstractNumId w:val="79"/>
  </w:num>
  <w:num w:numId="119">
    <w:abstractNumId w:val="129"/>
  </w:num>
  <w:num w:numId="120">
    <w:abstractNumId w:val="21"/>
  </w:num>
  <w:num w:numId="121">
    <w:abstractNumId w:val="42"/>
  </w:num>
  <w:num w:numId="122">
    <w:abstractNumId w:val="32"/>
  </w:num>
  <w:num w:numId="123">
    <w:abstractNumId w:val="49"/>
  </w:num>
  <w:num w:numId="124">
    <w:abstractNumId w:val="97"/>
  </w:num>
  <w:num w:numId="125">
    <w:abstractNumId w:val="64"/>
  </w:num>
  <w:num w:numId="126">
    <w:abstractNumId w:val="29"/>
  </w:num>
  <w:num w:numId="127">
    <w:abstractNumId w:val="126"/>
  </w:num>
  <w:num w:numId="128">
    <w:abstractNumId w:val="88"/>
  </w:num>
  <w:num w:numId="129">
    <w:abstractNumId w:val="123"/>
  </w:num>
  <w:num w:numId="130">
    <w:abstractNumId w:val="34"/>
  </w:num>
  <w:num w:numId="131">
    <w:abstractNumId w:val="11"/>
  </w:num>
  <w:num w:numId="132">
    <w:abstractNumId w:val="45"/>
  </w:num>
  <w:num w:numId="133">
    <w:abstractNumId w:val="86"/>
  </w:num>
  <w:num w:numId="134">
    <w:abstractNumId w:val="80"/>
  </w:num>
  <w:num w:numId="135">
    <w:abstractNumId w:val="102"/>
  </w:num>
  <w:num w:numId="136">
    <w:abstractNumId w:val="146"/>
  </w:num>
  <w:num w:numId="137">
    <w:abstractNumId w:val="66"/>
  </w:num>
  <w:num w:numId="138">
    <w:abstractNumId w:val="15"/>
  </w:num>
  <w:num w:numId="139">
    <w:abstractNumId w:val="17"/>
  </w:num>
  <w:num w:numId="140">
    <w:abstractNumId w:val="51"/>
  </w:num>
  <w:num w:numId="141">
    <w:abstractNumId w:val="93"/>
  </w:num>
  <w:num w:numId="142">
    <w:abstractNumId w:val="107"/>
  </w:num>
  <w:num w:numId="143">
    <w:abstractNumId w:val="95"/>
  </w:num>
  <w:num w:numId="144">
    <w:abstractNumId w:val="78"/>
  </w:num>
  <w:num w:numId="145">
    <w:abstractNumId w:val="142"/>
  </w:num>
  <w:num w:numId="146">
    <w:abstractNumId w:val="130"/>
  </w:num>
  <w:numIdMacAtCleanup w:val="1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rawingGridHorizontalSpacing w:val="6"/>
  <w:drawingGridVerticalSpacing w:val="6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</w:compat>
  <w:rsids>
    <w:rsidRoot w:val="00BE21CB"/>
    <w:rsid w:val="000014C9"/>
    <w:rsid w:val="00001AF4"/>
    <w:rsid w:val="000022E0"/>
    <w:rsid w:val="0000352E"/>
    <w:rsid w:val="00003C86"/>
    <w:rsid w:val="00004F62"/>
    <w:rsid w:val="000054D0"/>
    <w:rsid w:val="00007B28"/>
    <w:rsid w:val="00007E72"/>
    <w:rsid w:val="00007E75"/>
    <w:rsid w:val="0001016A"/>
    <w:rsid w:val="00010B45"/>
    <w:rsid w:val="00011439"/>
    <w:rsid w:val="0001234B"/>
    <w:rsid w:val="00012548"/>
    <w:rsid w:val="0001271C"/>
    <w:rsid w:val="000147D4"/>
    <w:rsid w:val="00014A8A"/>
    <w:rsid w:val="000151F9"/>
    <w:rsid w:val="00015B95"/>
    <w:rsid w:val="00016F35"/>
    <w:rsid w:val="000179DD"/>
    <w:rsid w:val="00021F08"/>
    <w:rsid w:val="00023A40"/>
    <w:rsid w:val="0002409D"/>
    <w:rsid w:val="0002409E"/>
    <w:rsid w:val="00024159"/>
    <w:rsid w:val="00024441"/>
    <w:rsid w:val="00024889"/>
    <w:rsid w:val="00024AF6"/>
    <w:rsid w:val="000254C7"/>
    <w:rsid w:val="000255B0"/>
    <w:rsid w:val="000255BE"/>
    <w:rsid w:val="000262FC"/>
    <w:rsid w:val="0002756E"/>
    <w:rsid w:val="000278ED"/>
    <w:rsid w:val="00027AAF"/>
    <w:rsid w:val="0003224C"/>
    <w:rsid w:val="00033FF9"/>
    <w:rsid w:val="00035B29"/>
    <w:rsid w:val="00035C62"/>
    <w:rsid w:val="00035E0B"/>
    <w:rsid w:val="00036A89"/>
    <w:rsid w:val="000378A6"/>
    <w:rsid w:val="00041012"/>
    <w:rsid w:val="00041E7E"/>
    <w:rsid w:val="000436EE"/>
    <w:rsid w:val="0004373B"/>
    <w:rsid w:val="00043BCE"/>
    <w:rsid w:val="000450C6"/>
    <w:rsid w:val="00045356"/>
    <w:rsid w:val="00045936"/>
    <w:rsid w:val="00046CE9"/>
    <w:rsid w:val="00050AD3"/>
    <w:rsid w:val="000521B3"/>
    <w:rsid w:val="00052820"/>
    <w:rsid w:val="000530B3"/>
    <w:rsid w:val="000537D3"/>
    <w:rsid w:val="00054242"/>
    <w:rsid w:val="0005502D"/>
    <w:rsid w:val="0005623C"/>
    <w:rsid w:val="00056D68"/>
    <w:rsid w:val="0005768C"/>
    <w:rsid w:val="000601F0"/>
    <w:rsid w:val="00061705"/>
    <w:rsid w:val="00062232"/>
    <w:rsid w:val="0006246E"/>
    <w:rsid w:val="00063C7E"/>
    <w:rsid w:val="00063DB3"/>
    <w:rsid w:val="00064F52"/>
    <w:rsid w:val="00065BB1"/>
    <w:rsid w:val="00065D2D"/>
    <w:rsid w:val="00066373"/>
    <w:rsid w:val="0006778A"/>
    <w:rsid w:val="00067B80"/>
    <w:rsid w:val="00067CBA"/>
    <w:rsid w:val="00070355"/>
    <w:rsid w:val="00070A95"/>
    <w:rsid w:val="00070E8F"/>
    <w:rsid w:val="00071547"/>
    <w:rsid w:val="00071677"/>
    <w:rsid w:val="00072A39"/>
    <w:rsid w:val="00072F3C"/>
    <w:rsid w:val="000732A3"/>
    <w:rsid w:val="00073811"/>
    <w:rsid w:val="000739F2"/>
    <w:rsid w:val="000741E0"/>
    <w:rsid w:val="00074737"/>
    <w:rsid w:val="000758EC"/>
    <w:rsid w:val="00075F3E"/>
    <w:rsid w:val="0007618E"/>
    <w:rsid w:val="00076874"/>
    <w:rsid w:val="000778BD"/>
    <w:rsid w:val="000778FB"/>
    <w:rsid w:val="00077BA1"/>
    <w:rsid w:val="00077DF6"/>
    <w:rsid w:val="000812AF"/>
    <w:rsid w:val="0008231A"/>
    <w:rsid w:val="0008280E"/>
    <w:rsid w:val="00082FED"/>
    <w:rsid w:val="000832D0"/>
    <w:rsid w:val="0008336A"/>
    <w:rsid w:val="00083E27"/>
    <w:rsid w:val="0008405C"/>
    <w:rsid w:val="00084B5A"/>
    <w:rsid w:val="00084E5C"/>
    <w:rsid w:val="000857A3"/>
    <w:rsid w:val="00086129"/>
    <w:rsid w:val="00086526"/>
    <w:rsid w:val="0008664B"/>
    <w:rsid w:val="00087724"/>
    <w:rsid w:val="00087C7A"/>
    <w:rsid w:val="000910CE"/>
    <w:rsid w:val="000932A6"/>
    <w:rsid w:val="0009454E"/>
    <w:rsid w:val="00094B4F"/>
    <w:rsid w:val="00095874"/>
    <w:rsid w:val="000959FB"/>
    <w:rsid w:val="000976CB"/>
    <w:rsid w:val="00097928"/>
    <w:rsid w:val="00097C94"/>
    <w:rsid w:val="000A06D0"/>
    <w:rsid w:val="000A0794"/>
    <w:rsid w:val="000A12A1"/>
    <w:rsid w:val="000A1E59"/>
    <w:rsid w:val="000A2873"/>
    <w:rsid w:val="000A29F4"/>
    <w:rsid w:val="000A2EE7"/>
    <w:rsid w:val="000A3677"/>
    <w:rsid w:val="000A43B7"/>
    <w:rsid w:val="000A488C"/>
    <w:rsid w:val="000A4BC7"/>
    <w:rsid w:val="000B003C"/>
    <w:rsid w:val="000B03D4"/>
    <w:rsid w:val="000B05C4"/>
    <w:rsid w:val="000B1CE6"/>
    <w:rsid w:val="000B2A62"/>
    <w:rsid w:val="000B3588"/>
    <w:rsid w:val="000B3829"/>
    <w:rsid w:val="000B391F"/>
    <w:rsid w:val="000B3A9C"/>
    <w:rsid w:val="000B3AD8"/>
    <w:rsid w:val="000B484D"/>
    <w:rsid w:val="000B4D5B"/>
    <w:rsid w:val="000B5C3D"/>
    <w:rsid w:val="000B608D"/>
    <w:rsid w:val="000B611F"/>
    <w:rsid w:val="000B6256"/>
    <w:rsid w:val="000B7C6C"/>
    <w:rsid w:val="000C0411"/>
    <w:rsid w:val="000C08A0"/>
    <w:rsid w:val="000C0BE0"/>
    <w:rsid w:val="000C2BD1"/>
    <w:rsid w:val="000C2C21"/>
    <w:rsid w:val="000C3885"/>
    <w:rsid w:val="000C557A"/>
    <w:rsid w:val="000C6466"/>
    <w:rsid w:val="000C69C9"/>
    <w:rsid w:val="000C6C44"/>
    <w:rsid w:val="000C6E02"/>
    <w:rsid w:val="000C7294"/>
    <w:rsid w:val="000C735D"/>
    <w:rsid w:val="000C7629"/>
    <w:rsid w:val="000C7EFB"/>
    <w:rsid w:val="000C7F8C"/>
    <w:rsid w:val="000D0DB6"/>
    <w:rsid w:val="000D11D3"/>
    <w:rsid w:val="000D1E74"/>
    <w:rsid w:val="000D1EB6"/>
    <w:rsid w:val="000D2A39"/>
    <w:rsid w:val="000D2D27"/>
    <w:rsid w:val="000D3591"/>
    <w:rsid w:val="000D390A"/>
    <w:rsid w:val="000D3C0F"/>
    <w:rsid w:val="000D3D99"/>
    <w:rsid w:val="000D4277"/>
    <w:rsid w:val="000D4695"/>
    <w:rsid w:val="000D504C"/>
    <w:rsid w:val="000D54C1"/>
    <w:rsid w:val="000D55A8"/>
    <w:rsid w:val="000D6332"/>
    <w:rsid w:val="000D66FA"/>
    <w:rsid w:val="000D6C3D"/>
    <w:rsid w:val="000E0256"/>
    <w:rsid w:val="000E0ED4"/>
    <w:rsid w:val="000E1544"/>
    <w:rsid w:val="000E173E"/>
    <w:rsid w:val="000E18E9"/>
    <w:rsid w:val="000E1C17"/>
    <w:rsid w:val="000E1C42"/>
    <w:rsid w:val="000E1C54"/>
    <w:rsid w:val="000E1D21"/>
    <w:rsid w:val="000E1E3B"/>
    <w:rsid w:val="000E3188"/>
    <w:rsid w:val="000E3270"/>
    <w:rsid w:val="000E355E"/>
    <w:rsid w:val="000E3907"/>
    <w:rsid w:val="000E456E"/>
    <w:rsid w:val="000E477E"/>
    <w:rsid w:val="000E5A82"/>
    <w:rsid w:val="000E6A1F"/>
    <w:rsid w:val="000E6BA7"/>
    <w:rsid w:val="000E6C1F"/>
    <w:rsid w:val="000E7BDF"/>
    <w:rsid w:val="000F0283"/>
    <w:rsid w:val="000F0624"/>
    <w:rsid w:val="000F0A4E"/>
    <w:rsid w:val="000F0D02"/>
    <w:rsid w:val="000F12DA"/>
    <w:rsid w:val="000F1657"/>
    <w:rsid w:val="000F1DCF"/>
    <w:rsid w:val="000F228B"/>
    <w:rsid w:val="000F299A"/>
    <w:rsid w:val="000F333E"/>
    <w:rsid w:val="000F3CDB"/>
    <w:rsid w:val="000F419A"/>
    <w:rsid w:val="000F42FF"/>
    <w:rsid w:val="000F4D96"/>
    <w:rsid w:val="000F51AC"/>
    <w:rsid w:val="000F55BF"/>
    <w:rsid w:val="000F5786"/>
    <w:rsid w:val="000F6671"/>
    <w:rsid w:val="000F6750"/>
    <w:rsid w:val="000F7318"/>
    <w:rsid w:val="000F78A0"/>
    <w:rsid w:val="00101409"/>
    <w:rsid w:val="0010146F"/>
    <w:rsid w:val="001016C6"/>
    <w:rsid w:val="00101957"/>
    <w:rsid w:val="00102383"/>
    <w:rsid w:val="001023A8"/>
    <w:rsid w:val="00102781"/>
    <w:rsid w:val="00104143"/>
    <w:rsid w:val="0010491E"/>
    <w:rsid w:val="00104E69"/>
    <w:rsid w:val="0010510E"/>
    <w:rsid w:val="001055BB"/>
    <w:rsid w:val="00105A0B"/>
    <w:rsid w:val="001063DB"/>
    <w:rsid w:val="00106766"/>
    <w:rsid w:val="00106844"/>
    <w:rsid w:val="00107BF9"/>
    <w:rsid w:val="00107FC2"/>
    <w:rsid w:val="00110CE6"/>
    <w:rsid w:val="00110D3E"/>
    <w:rsid w:val="00110EA9"/>
    <w:rsid w:val="00112F65"/>
    <w:rsid w:val="00113196"/>
    <w:rsid w:val="00113B5B"/>
    <w:rsid w:val="001144A7"/>
    <w:rsid w:val="0011460F"/>
    <w:rsid w:val="00114976"/>
    <w:rsid w:val="00114DA5"/>
    <w:rsid w:val="00114E78"/>
    <w:rsid w:val="00115D7F"/>
    <w:rsid w:val="00116C5E"/>
    <w:rsid w:val="00116EAA"/>
    <w:rsid w:val="00117109"/>
    <w:rsid w:val="00117E71"/>
    <w:rsid w:val="001204BF"/>
    <w:rsid w:val="0012189B"/>
    <w:rsid w:val="00121AAD"/>
    <w:rsid w:val="00121ECB"/>
    <w:rsid w:val="00122345"/>
    <w:rsid w:val="001223CB"/>
    <w:rsid w:val="00122554"/>
    <w:rsid w:val="001235BC"/>
    <w:rsid w:val="00123A83"/>
    <w:rsid w:val="00124D4E"/>
    <w:rsid w:val="00124FA0"/>
    <w:rsid w:val="00127456"/>
    <w:rsid w:val="00131911"/>
    <w:rsid w:val="00131B26"/>
    <w:rsid w:val="00131E3A"/>
    <w:rsid w:val="001323B3"/>
    <w:rsid w:val="001324C3"/>
    <w:rsid w:val="001331F0"/>
    <w:rsid w:val="001333A4"/>
    <w:rsid w:val="001334CF"/>
    <w:rsid w:val="001339C7"/>
    <w:rsid w:val="00135E48"/>
    <w:rsid w:val="00137F03"/>
    <w:rsid w:val="001402A0"/>
    <w:rsid w:val="001412E3"/>
    <w:rsid w:val="001413BE"/>
    <w:rsid w:val="001415C2"/>
    <w:rsid w:val="00141768"/>
    <w:rsid w:val="00142312"/>
    <w:rsid w:val="00142A1B"/>
    <w:rsid w:val="00142F98"/>
    <w:rsid w:val="0014379B"/>
    <w:rsid w:val="00145414"/>
    <w:rsid w:val="0014558E"/>
    <w:rsid w:val="0014595E"/>
    <w:rsid w:val="00150742"/>
    <w:rsid w:val="001512BA"/>
    <w:rsid w:val="001515DD"/>
    <w:rsid w:val="00151DD7"/>
    <w:rsid w:val="001537D4"/>
    <w:rsid w:val="0015398B"/>
    <w:rsid w:val="00153B42"/>
    <w:rsid w:val="00154FF5"/>
    <w:rsid w:val="00155272"/>
    <w:rsid w:val="00157655"/>
    <w:rsid w:val="00160FB1"/>
    <w:rsid w:val="00161E14"/>
    <w:rsid w:val="00162512"/>
    <w:rsid w:val="001628D0"/>
    <w:rsid w:val="001637DD"/>
    <w:rsid w:val="00163D04"/>
    <w:rsid w:val="0016477E"/>
    <w:rsid w:val="001648A5"/>
    <w:rsid w:val="00164971"/>
    <w:rsid w:val="00166AA9"/>
    <w:rsid w:val="00167D8C"/>
    <w:rsid w:val="0017000A"/>
    <w:rsid w:val="00170449"/>
    <w:rsid w:val="001718D7"/>
    <w:rsid w:val="0017194A"/>
    <w:rsid w:val="00173278"/>
    <w:rsid w:val="001734FC"/>
    <w:rsid w:val="00175D7A"/>
    <w:rsid w:val="00176BEB"/>
    <w:rsid w:val="00177863"/>
    <w:rsid w:val="00177AAF"/>
    <w:rsid w:val="00180145"/>
    <w:rsid w:val="00180B67"/>
    <w:rsid w:val="001818A8"/>
    <w:rsid w:val="0018238C"/>
    <w:rsid w:val="0018257D"/>
    <w:rsid w:val="0018285D"/>
    <w:rsid w:val="00182D3A"/>
    <w:rsid w:val="00183F60"/>
    <w:rsid w:val="001846C7"/>
    <w:rsid w:val="00187357"/>
    <w:rsid w:val="001873BE"/>
    <w:rsid w:val="00187847"/>
    <w:rsid w:val="0018787A"/>
    <w:rsid w:val="00187DC1"/>
    <w:rsid w:val="00190571"/>
    <w:rsid w:val="00192868"/>
    <w:rsid w:val="00194316"/>
    <w:rsid w:val="00194531"/>
    <w:rsid w:val="00194AD6"/>
    <w:rsid w:val="001951F4"/>
    <w:rsid w:val="00195484"/>
    <w:rsid w:val="0019580D"/>
    <w:rsid w:val="0019627F"/>
    <w:rsid w:val="001973C2"/>
    <w:rsid w:val="001974AB"/>
    <w:rsid w:val="00197764"/>
    <w:rsid w:val="00197BFB"/>
    <w:rsid w:val="00197DA4"/>
    <w:rsid w:val="00197DF7"/>
    <w:rsid w:val="001A009D"/>
    <w:rsid w:val="001A025A"/>
    <w:rsid w:val="001A131C"/>
    <w:rsid w:val="001A1C63"/>
    <w:rsid w:val="001A2374"/>
    <w:rsid w:val="001A33C6"/>
    <w:rsid w:val="001A3425"/>
    <w:rsid w:val="001A3B73"/>
    <w:rsid w:val="001A44FD"/>
    <w:rsid w:val="001A50A7"/>
    <w:rsid w:val="001A5B3C"/>
    <w:rsid w:val="001A683B"/>
    <w:rsid w:val="001A6F87"/>
    <w:rsid w:val="001A718A"/>
    <w:rsid w:val="001B01D0"/>
    <w:rsid w:val="001B069A"/>
    <w:rsid w:val="001B1C4E"/>
    <w:rsid w:val="001B30C5"/>
    <w:rsid w:val="001B42DA"/>
    <w:rsid w:val="001B46AE"/>
    <w:rsid w:val="001B4E03"/>
    <w:rsid w:val="001B4F32"/>
    <w:rsid w:val="001B543A"/>
    <w:rsid w:val="001B5BA6"/>
    <w:rsid w:val="001B6665"/>
    <w:rsid w:val="001B669E"/>
    <w:rsid w:val="001B66DA"/>
    <w:rsid w:val="001B6DA1"/>
    <w:rsid w:val="001B70C8"/>
    <w:rsid w:val="001C0AD0"/>
    <w:rsid w:val="001C1481"/>
    <w:rsid w:val="001C2068"/>
    <w:rsid w:val="001C3D05"/>
    <w:rsid w:val="001C42D7"/>
    <w:rsid w:val="001C46B2"/>
    <w:rsid w:val="001C4A2D"/>
    <w:rsid w:val="001C4C4A"/>
    <w:rsid w:val="001C5024"/>
    <w:rsid w:val="001C5215"/>
    <w:rsid w:val="001C6784"/>
    <w:rsid w:val="001C6A9E"/>
    <w:rsid w:val="001C734C"/>
    <w:rsid w:val="001C7493"/>
    <w:rsid w:val="001D001F"/>
    <w:rsid w:val="001D033E"/>
    <w:rsid w:val="001D0340"/>
    <w:rsid w:val="001D0A25"/>
    <w:rsid w:val="001D1728"/>
    <w:rsid w:val="001D1A4E"/>
    <w:rsid w:val="001D1A6D"/>
    <w:rsid w:val="001D1C85"/>
    <w:rsid w:val="001D2267"/>
    <w:rsid w:val="001D232D"/>
    <w:rsid w:val="001D2A2C"/>
    <w:rsid w:val="001D2D95"/>
    <w:rsid w:val="001D3C29"/>
    <w:rsid w:val="001D47D1"/>
    <w:rsid w:val="001D4853"/>
    <w:rsid w:val="001D516B"/>
    <w:rsid w:val="001D5542"/>
    <w:rsid w:val="001D5D85"/>
    <w:rsid w:val="001D6101"/>
    <w:rsid w:val="001D665C"/>
    <w:rsid w:val="001D70BC"/>
    <w:rsid w:val="001D7A55"/>
    <w:rsid w:val="001D7A91"/>
    <w:rsid w:val="001D7C30"/>
    <w:rsid w:val="001E0291"/>
    <w:rsid w:val="001E0768"/>
    <w:rsid w:val="001E1808"/>
    <w:rsid w:val="001E3B05"/>
    <w:rsid w:val="001E467C"/>
    <w:rsid w:val="001E5801"/>
    <w:rsid w:val="001E5CB9"/>
    <w:rsid w:val="001E5F51"/>
    <w:rsid w:val="001E66BB"/>
    <w:rsid w:val="001E6D01"/>
    <w:rsid w:val="001E7141"/>
    <w:rsid w:val="001E72B7"/>
    <w:rsid w:val="001F0452"/>
    <w:rsid w:val="001F0D7F"/>
    <w:rsid w:val="001F1129"/>
    <w:rsid w:val="001F18ED"/>
    <w:rsid w:val="001F2215"/>
    <w:rsid w:val="001F2550"/>
    <w:rsid w:val="001F2600"/>
    <w:rsid w:val="001F3697"/>
    <w:rsid w:val="001F42A4"/>
    <w:rsid w:val="001F4D63"/>
    <w:rsid w:val="001F5234"/>
    <w:rsid w:val="0020063A"/>
    <w:rsid w:val="00200836"/>
    <w:rsid w:val="00201966"/>
    <w:rsid w:val="00201A28"/>
    <w:rsid w:val="00201E49"/>
    <w:rsid w:val="00202C03"/>
    <w:rsid w:val="00203989"/>
    <w:rsid w:val="00204AAE"/>
    <w:rsid w:val="00205450"/>
    <w:rsid w:val="00205672"/>
    <w:rsid w:val="0020627A"/>
    <w:rsid w:val="00206687"/>
    <w:rsid w:val="00206FC6"/>
    <w:rsid w:val="0020770C"/>
    <w:rsid w:val="00207AC9"/>
    <w:rsid w:val="00211A56"/>
    <w:rsid w:val="00211B8E"/>
    <w:rsid w:val="00212D4B"/>
    <w:rsid w:val="00212E9C"/>
    <w:rsid w:val="002134A8"/>
    <w:rsid w:val="0021475D"/>
    <w:rsid w:val="00214886"/>
    <w:rsid w:val="00215EB1"/>
    <w:rsid w:val="00217332"/>
    <w:rsid w:val="002173AC"/>
    <w:rsid w:val="00217870"/>
    <w:rsid w:val="00221090"/>
    <w:rsid w:val="00221176"/>
    <w:rsid w:val="00221988"/>
    <w:rsid w:val="00221B9E"/>
    <w:rsid w:val="00222203"/>
    <w:rsid w:val="00223A7C"/>
    <w:rsid w:val="00223FF0"/>
    <w:rsid w:val="002241E4"/>
    <w:rsid w:val="00224931"/>
    <w:rsid w:val="0022497E"/>
    <w:rsid w:val="00226422"/>
    <w:rsid w:val="00226659"/>
    <w:rsid w:val="00226C79"/>
    <w:rsid w:val="002271E1"/>
    <w:rsid w:val="002278E0"/>
    <w:rsid w:val="00230F21"/>
    <w:rsid w:val="00231243"/>
    <w:rsid w:val="002319AD"/>
    <w:rsid w:val="00231F0A"/>
    <w:rsid w:val="00232A4E"/>
    <w:rsid w:val="0023371F"/>
    <w:rsid w:val="00233A98"/>
    <w:rsid w:val="00233ED3"/>
    <w:rsid w:val="00234CAA"/>
    <w:rsid w:val="00235057"/>
    <w:rsid w:val="00235092"/>
    <w:rsid w:val="002357F3"/>
    <w:rsid w:val="002362BC"/>
    <w:rsid w:val="0023658A"/>
    <w:rsid w:val="00236611"/>
    <w:rsid w:val="00236739"/>
    <w:rsid w:val="00240F70"/>
    <w:rsid w:val="00241562"/>
    <w:rsid w:val="00242490"/>
    <w:rsid w:val="002431BA"/>
    <w:rsid w:val="002447C9"/>
    <w:rsid w:val="00245825"/>
    <w:rsid w:val="002469EF"/>
    <w:rsid w:val="00246F8D"/>
    <w:rsid w:val="00247911"/>
    <w:rsid w:val="00247D24"/>
    <w:rsid w:val="00247D6B"/>
    <w:rsid w:val="00250EE5"/>
    <w:rsid w:val="00251531"/>
    <w:rsid w:val="00252638"/>
    <w:rsid w:val="00252B72"/>
    <w:rsid w:val="00252F81"/>
    <w:rsid w:val="0025394E"/>
    <w:rsid w:val="00253B05"/>
    <w:rsid w:val="002547C9"/>
    <w:rsid w:val="00255316"/>
    <w:rsid w:val="00255434"/>
    <w:rsid w:val="00257BB3"/>
    <w:rsid w:val="0026342C"/>
    <w:rsid w:val="00263B56"/>
    <w:rsid w:val="00264CF4"/>
    <w:rsid w:val="00266790"/>
    <w:rsid w:val="00267F07"/>
    <w:rsid w:val="002710FF"/>
    <w:rsid w:val="002714D3"/>
    <w:rsid w:val="002728AE"/>
    <w:rsid w:val="00272C7F"/>
    <w:rsid w:val="00272CAD"/>
    <w:rsid w:val="00272DA1"/>
    <w:rsid w:val="00272F11"/>
    <w:rsid w:val="00272FA3"/>
    <w:rsid w:val="00273F4D"/>
    <w:rsid w:val="00274D88"/>
    <w:rsid w:val="002760B5"/>
    <w:rsid w:val="00276B21"/>
    <w:rsid w:val="00277564"/>
    <w:rsid w:val="002777E0"/>
    <w:rsid w:val="002800BC"/>
    <w:rsid w:val="00280117"/>
    <w:rsid w:val="00280D47"/>
    <w:rsid w:val="00280FA2"/>
    <w:rsid w:val="00281114"/>
    <w:rsid w:val="002812B7"/>
    <w:rsid w:val="0028248F"/>
    <w:rsid w:val="00282787"/>
    <w:rsid w:val="00283B24"/>
    <w:rsid w:val="0028466F"/>
    <w:rsid w:val="00284BF2"/>
    <w:rsid w:val="0028536E"/>
    <w:rsid w:val="00287174"/>
    <w:rsid w:val="002873AC"/>
    <w:rsid w:val="00287EF9"/>
    <w:rsid w:val="00287F87"/>
    <w:rsid w:val="002902B6"/>
    <w:rsid w:val="0029119B"/>
    <w:rsid w:val="002924ED"/>
    <w:rsid w:val="0029252E"/>
    <w:rsid w:val="00292E7E"/>
    <w:rsid w:val="00292ECE"/>
    <w:rsid w:val="002939E9"/>
    <w:rsid w:val="00293FA4"/>
    <w:rsid w:val="002949D2"/>
    <w:rsid w:val="00294C70"/>
    <w:rsid w:val="002958F8"/>
    <w:rsid w:val="00295E81"/>
    <w:rsid w:val="00296DE6"/>
    <w:rsid w:val="00297AEF"/>
    <w:rsid w:val="00297BFA"/>
    <w:rsid w:val="002A2EC4"/>
    <w:rsid w:val="002A38B5"/>
    <w:rsid w:val="002A4570"/>
    <w:rsid w:val="002A475E"/>
    <w:rsid w:val="002A58BF"/>
    <w:rsid w:val="002A5E78"/>
    <w:rsid w:val="002A5EB0"/>
    <w:rsid w:val="002A70BE"/>
    <w:rsid w:val="002B07B9"/>
    <w:rsid w:val="002B0C76"/>
    <w:rsid w:val="002B0EF1"/>
    <w:rsid w:val="002B0FD0"/>
    <w:rsid w:val="002B132C"/>
    <w:rsid w:val="002B3087"/>
    <w:rsid w:val="002B408A"/>
    <w:rsid w:val="002B45E0"/>
    <w:rsid w:val="002B5D8C"/>
    <w:rsid w:val="002B664C"/>
    <w:rsid w:val="002B7152"/>
    <w:rsid w:val="002B7499"/>
    <w:rsid w:val="002B7FF7"/>
    <w:rsid w:val="002C12CC"/>
    <w:rsid w:val="002C149C"/>
    <w:rsid w:val="002C1BC1"/>
    <w:rsid w:val="002C1CD6"/>
    <w:rsid w:val="002C2879"/>
    <w:rsid w:val="002C2D40"/>
    <w:rsid w:val="002C37E6"/>
    <w:rsid w:val="002C47EA"/>
    <w:rsid w:val="002C79FD"/>
    <w:rsid w:val="002C7E1C"/>
    <w:rsid w:val="002D0644"/>
    <w:rsid w:val="002D09DD"/>
    <w:rsid w:val="002D0C9E"/>
    <w:rsid w:val="002D13C7"/>
    <w:rsid w:val="002D1556"/>
    <w:rsid w:val="002D1584"/>
    <w:rsid w:val="002D1B86"/>
    <w:rsid w:val="002D249E"/>
    <w:rsid w:val="002D2DBE"/>
    <w:rsid w:val="002D31B4"/>
    <w:rsid w:val="002D40DF"/>
    <w:rsid w:val="002D48ED"/>
    <w:rsid w:val="002D566D"/>
    <w:rsid w:val="002D5A7A"/>
    <w:rsid w:val="002D6352"/>
    <w:rsid w:val="002D63A2"/>
    <w:rsid w:val="002D77BD"/>
    <w:rsid w:val="002E0903"/>
    <w:rsid w:val="002E0D5F"/>
    <w:rsid w:val="002E15C9"/>
    <w:rsid w:val="002E18FC"/>
    <w:rsid w:val="002E1D84"/>
    <w:rsid w:val="002E2F67"/>
    <w:rsid w:val="002E3871"/>
    <w:rsid w:val="002E4726"/>
    <w:rsid w:val="002E54C1"/>
    <w:rsid w:val="002E557A"/>
    <w:rsid w:val="002E5BBC"/>
    <w:rsid w:val="002E62CA"/>
    <w:rsid w:val="002E6848"/>
    <w:rsid w:val="002E6D69"/>
    <w:rsid w:val="002E7C21"/>
    <w:rsid w:val="002F01DE"/>
    <w:rsid w:val="002F06D2"/>
    <w:rsid w:val="002F0ABF"/>
    <w:rsid w:val="002F20FF"/>
    <w:rsid w:val="002F2482"/>
    <w:rsid w:val="002F263F"/>
    <w:rsid w:val="002F2CD8"/>
    <w:rsid w:val="002F4402"/>
    <w:rsid w:val="002F544E"/>
    <w:rsid w:val="002F57D1"/>
    <w:rsid w:val="002F588A"/>
    <w:rsid w:val="002F61DB"/>
    <w:rsid w:val="002F731B"/>
    <w:rsid w:val="002F7C46"/>
    <w:rsid w:val="003001FA"/>
    <w:rsid w:val="00300F65"/>
    <w:rsid w:val="0030178F"/>
    <w:rsid w:val="003019E5"/>
    <w:rsid w:val="00301BC1"/>
    <w:rsid w:val="00302D55"/>
    <w:rsid w:val="003035B5"/>
    <w:rsid w:val="00303BE1"/>
    <w:rsid w:val="003042BF"/>
    <w:rsid w:val="003056A9"/>
    <w:rsid w:val="00306039"/>
    <w:rsid w:val="0030603D"/>
    <w:rsid w:val="00306D84"/>
    <w:rsid w:val="00306FEE"/>
    <w:rsid w:val="00307026"/>
    <w:rsid w:val="00307399"/>
    <w:rsid w:val="00310306"/>
    <w:rsid w:val="00310386"/>
    <w:rsid w:val="003108C6"/>
    <w:rsid w:val="003112D3"/>
    <w:rsid w:val="0031206E"/>
    <w:rsid w:val="003126C0"/>
    <w:rsid w:val="00312E08"/>
    <w:rsid w:val="003136F9"/>
    <w:rsid w:val="0031399F"/>
    <w:rsid w:val="00313FD9"/>
    <w:rsid w:val="003140BC"/>
    <w:rsid w:val="0031443E"/>
    <w:rsid w:val="0031500A"/>
    <w:rsid w:val="003150F2"/>
    <w:rsid w:val="00315249"/>
    <w:rsid w:val="00315798"/>
    <w:rsid w:val="00316189"/>
    <w:rsid w:val="003172E9"/>
    <w:rsid w:val="00317A25"/>
    <w:rsid w:val="00317C1A"/>
    <w:rsid w:val="003201E2"/>
    <w:rsid w:val="00320F91"/>
    <w:rsid w:val="0032147D"/>
    <w:rsid w:val="00322079"/>
    <w:rsid w:val="00322C19"/>
    <w:rsid w:val="00323B10"/>
    <w:rsid w:val="003242DE"/>
    <w:rsid w:val="00324490"/>
    <w:rsid w:val="003247A5"/>
    <w:rsid w:val="00324D72"/>
    <w:rsid w:val="0032556F"/>
    <w:rsid w:val="0032562F"/>
    <w:rsid w:val="00325AC4"/>
    <w:rsid w:val="00325D16"/>
    <w:rsid w:val="003271AE"/>
    <w:rsid w:val="00327518"/>
    <w:rsid w:val="003313EB"/>
    <w:rsid w:val="0033198B"/>
    <w:rsid w:val="00331A90"/>
    <w:rsid w:val="003320AC"/>
    <w:rsid w:val="0033351C"/>
    <w:rsid w:val="00334054"/>
    <w:rsid w:val="00334255"/>
    <w:rsid w:val="003356CD"/>
    <w:rsid w:val="00336137"/>
    <w:rsid w:val="003361EA"/>
    <w:rsid w:val="00336D4B"/>
    <w:rsid w:val="003374E2"/>
    <w:rsid w:val="00337B48"/>
    <w:rsid w:val="00337C15"/>
    <w:rsid w:val="00340069"/>
    <w:rsid w:val="0034067C"/>
    <w:rsid w:val="00340CDF"/>
    <w:rsid w:val="00340DE7"/>
    <w:rsid w:val="00341139"/>
    <w:rsid w:val="003411C5"/>
    <w:rsid w:val="00341E11"/>
    <w:rsid w:val="00341EF1"/>
    <w:rsid w:val="00342227"/>
    <w:rsid w:val="0034391A"/>
    <w:rsid w:val="00343BA6"/>
    <w:rsid w:val="00344075"/>
    <w:rsid w:val="0034458A"/>
    <w:rsid w:val="00344669"/>
    <w:rsid w:val="00344A5D"/>
    <w:rsid w:val="00345901"/>
    <w:rsid w:val="003464D9"/>
    <w:rsid w:val="0035012D"/>
    <w:rsid w:val="00351E05"/>
    <w:rsid w:val="00351F67"/>
    <w:rsid w:val="00352298"/>
    <w:rsid w:val="00352806"/>
    <w:rsid w:val="00352ABD"/>
    <w:rsid w:val="003535F2"/>
    <w:rsid w:val="00353DD4"/>
    <w:rsid w:val="00354033"/>
    <w:rsid w:val="00354AD9"/>
    <w:rsid w:val="00354BC8"/>
    <w:rsid w:val="00355594"/>
    <w:rsid w:val="00355C00"/>
    <w:rsid w:val="00356202"/>
    <w:rsid w:val="00362037"/>
    <w:rsid w:val="00362194"/>
    <w:rsid w:val="00362AD0"/>
    <w:rsid w:val="00363749"/>
    <w:rsid w:val="00363B8C"/>
    <w:rsid w:val="00363F26"/>
    <w:rsid w:val="00363F44"/>
    <w:rsid w:val="003654CE"/>
    <w:rsid w:val="003659F5"/>
    <w:rsid w:val="003673C5"/>
    <w:rsid w:val="003678C3"/>
    <w:rsid w:val="003679F9"/>
    <w:rsid w:val="00367B8C"/>
    <w:rsid w:val="00367D8D"/>
    <w:rsid w:val="00367F64"/>
    <w:rsid w:val="00370B5B"/>
    <w:rsid w:val="00370F46"/>
    <w:rsid w:val="00371585"/>
    <w:rsid w:val="00371B71"/>
    <w:rsid w:val="00372DF6"/>
    <w:rsid w:val="00373448"/>
    <w:rsid w:val="003744BF"/>
    <w:rsid w:val="0037490C"/>
    <w:rsid w:val="00375346"/>
    <w:rsid w:val="003756F7"/>
    <w:rsid w:val="00375EAA"/>
    <w:rsid w:val="00376E91"/>
    <w:rsid w:val="003800A8"/>
    <w:rsid w:val="00380E17"/>
    <w:rsid w:val="00380EA6"/>
    <w:rsid w:val="003813D2"/>
    <w:rsid w:val="003813FC"/>
    <w:rsid w:val="00381400"/>
    <w:rsid w:val="00382E79"/>
    <w:rsid w:val="0038352A"/>
    <w:rsid w:val="00383625"/>
    <w:rsid w:val="003836FC"/>
    <w:rsid w:val="0038417F"/>
    <w:rsid w:val="00384C06"/>
    <w:rsid w:val="00384D62"/>
    <w:rsid w:val="00385170"/>
    <w:rsid w:val="00385741"/>
    <w:rsid w:val="0038661F"/>
    <w:rsid w:val="003867FC"/>
    <w:rsid w:val="00386CBE"/>
    <w:rsid w:val="0038781B"/>
    <w:rsid w:val="00387C05"/>
    <w:rsid w:val="00387FA1"/>
    <w:rsid w:val="003903B0"/>
    <w:rsid w:val="003914BB"/>
    <w:rsid w:val="00391910"/>
    <w:rsid w:val="00391DD1"/>
    <w:rsid w:val="00391EF0"/>
    <w:rsid w:val="00394515"/>
    <w:rsid w:val="00394F78"/>
    <w:rsid w:val="0039512B"/>
    <w:rsid w:val="00395AFC"/>
    <w:rsid w:val="00397059"/>
    <w:rsid w:val="003972C2"/>
    <w:rsid w:val="0039756D"/>
    <w:rsid w:val="003979FA"/>
    <w:rsid w:val="00397A9A"/>
    <w:rsid w:val="00397EEE"/>
    <w:rsid w:val="003A06AC"/>
    <w:rsid w:val="003A0CB9"/>
    <w:rsid w:val="003A11E7"/>
    <w:rsid w:val="003A193C"/>
    <w:rsid w:val="003A1C7E"/>
    <w:rsid w:val="003A1E63"/>
    <w:rsid w:val="003A24FE"/>
    <w:rsid w:val="003A2AB3"/>
    <w:rsid w:val="003A3475"/>
    <w:rsid w:val="003A36C7"/>
    <w:rsid w:val="003A406E"/>
    <w:rsid w:val="003A45B0"/>
    <w:rsid w:val="003A469F"/>
    <w:rsid w:val="003A4F4E"/>
    <w:rsid w:val="003A5304"/>
    <w:rsid w:val="003A5409"/>
    <w:rsid w:val="003A708D"/>
    <w:rsid w:val="003A74E9"/>
    <w:rsid w:val="003B0E8A"/>
    <w:rsid w:val="003B2A5F"/>
    <w:rsid w:val="003B36E0"/>
    <w:rsid w:val="003B41A6"/>
    <w:rsid w:val="003B44E5"/>
    <w:rsid w:val="003B47D0"/>
    <w:rsid w:val="003B5772"/>
    <w:rsid w:val="003B5E66"/>
    <w:rsid w:val="003B6AFB"/>
    <w:rsid w:val="003B6F67"/>
    <w:rsid w:val="003B7DF9"/>
    <w:rsid w:val="003C0C33"/>
    <w:rsid w:val="003C1418"/>
    <w:rsid w:val="003C1501"/>
    <w:rsid w:val="003C1D0E"/>
    <w:rsid w:val="003C359B"/>
    <w:rsid w:val="003C3B40"/>
    <w:rsid w:val="003C3E44"/>
    <w:rsid w:val="003C4C49"/>
    <w:rsid w:val="003C4CAE"/>
    <w:rsid w:val="003C5591"/>
    <w:rsid w:val="003C5862"/>
    <w:rsid w:val="003C6F16"/>
    <w:rsid w:val="003C758B"/>
    <w:rsid w:val="003C7B82"/>
    <w:rsid w:val="003D0CC3"/>
    <w:rsid w:val="003D11A7"/>
    <w:rsid w:val="003D1318"/>
    <w:rsid w:val="003D148F"/>
    <w:rsid w:val="003D2605"/>
    <w:rsid w:val="003D290D"/>
    <w:rsid w:val="003D2E1C"/>
    <w:rsid w:val="003D39E9"/>
    <w:rsid w:val="003D3E1A"/>
    <w:rsid w:val="003D3EBB"/>
    <w:rsid w:val="003D4025"/>
    <w:rsid w:val="003D4B95"/>
    <w:rsid w:val="003D4F3D"/>
    <w:rsid w:val="003D6846"/>
    <w:rsid w:val="003D7094"/>
    <w:rsid w:val="003D713B"/>
    <w:rsid w:val="003D79C2"/>
    <w:rsid w:val="003E157D"/>
    <w:rsid w:val="003E1C30"/>
    <w:rsid w:val="003E1E04"/>
    <w:rsid w:val="003E21BF"/>
    <w:rsid w:val="003E23A7"/>
    <w:rsid w:val="003E2557"/>
    <w:rsid w:val="003E270F"/>
    <w:rsid w:val="003E325B"/>
    <w:rsid w:val="003E3954"/>
    <w:rsid w:val="003E4689"/>
    <w:rsid w:val="003E4A86"/>
    <w:rsid w:val="003E5B4F"/>
    <w:rsid w:val="003E5CE7"/>
    <w:rsid w:val="003E5F4E"/>
    <w:rsid w:val="003E6115"/>
    <w:rsid w:val="003E65CD"/>
    <w:rsid w:val="003E6E6B"/>
    <w:rsid w:val="003E77FA"/>
    <w:rsid w:val="003F0AA4"/>
    <w:rsid w:val="003F0F07"/>
    <w:rsid w:val="003F14D2"/>
    <w:rsid w:val="003F1B97"/>
    <w:rsid w:val="003F1DA2"/>
    <w:rsid w:val="003F1E7C"/>
    <w:rsid w:val="003F262E"/>
    <w:rsid w:val="003F2B0A"/>
    <w:rsid w:val="003F362D"/>
    <w:rsid w:val="003F3B3E"/>
    <w:rsid w:val="003F4EDE"/>
    <w:rsid w:val="003F5A7C"/>
    <w:rsid w:val="003F6689"/>
    <w:rsid w:val="003F69D7"/>
    <w:rsid w:val="003F74BA"/>
    <w:rsid w:val="003F77AD"/>
    <w:rsid w:val="003F7DE9"/>
    <w:rsid w:val="003F7E4E"/>
    <w:rsid w:val="003F7F94"/>
    <w:rsid w:val="004007E6"/>
    <w:rsid w:val="00401192"/>
    <w:rsid w:val="00401C5E"/>
    <w:rsid w:val="00402769"/>
    <w:rsid w:val="00402BA7"/>
    <w:rsid w:val="00402D76"/>
    <w:rsid w:val="00403C90"/>
    <w:rsid w:val="00404C5E"/>
    <w:rsid w:val="004057F8"/>
    <w:rsid w:val="0040601A"/>
    <w:rsid w:val="004079F4"/>
    <w:rsid w:val="004110DE"/>
    <w:rsid w:val="00411635"/>
    <w:rsid w:val="00411A74"/>
    <w:rsid w:val="004125CC"/>
    <w:rsid w:val="004128DE"/>
    <w:rsid w:val="00412BC8"/>
    <w:rsid w:val="00413FFC"/>
    <w:rsid w:val="004143FD"/>
    <w:rsid w:val="0041594B"/>
    <w:rsid w:val="00415B47"/>
    <w:rsid w:val="00415D11"/>
    <w:rsid w:val="004169C5"/>
    <w:rsid w:val="00416A44"/>
    <w:rsid w:val="00416F68"/>
    <w:rsid w:val="004171B0"/>
    <w:rsid w:val="00417C8B"/>
    <w:rsid w:val="004207AF"/>
    <w:rsid w:val="0042089D"/>
    <w:rsid w:val="00420BAF"/>
    <w:rsid w:val="00421A27"/>
    <w:rsid w:val="00421D56"/>
    <w:rsid w:val="00421F61"/>
    <w:rsid w:val="00422DB4"/>
    <w:rsid w:val="00423181"/>
    <w:rsid w:val="004233EB"/>
    <w:rsid w:val="00423A33"/>
    <w:rsid w:val="00423BDF"/>
    <w:rsid w:val="00423E9B"/>
    <w:rsid w:val="00424BDB"/>
    <w:rsid w:val="004253C7"/>
    <w:rsid w:val="004256A9"/>
    <w:rsid w:val="004257AF"/>
    <w:rsid w:val="00425DAA"/>
    <w:rsid w:val="00425E63"/>
    <w:rsid w:val="0042664D"/>
    <w:rsid w:val="004268DD"/>
    <w:rsid w:val="00431847"/>
    <w:rsid w:val="00432806"/>
    <w:rsid w:val="00433E78"/>
    <w:rsid w:val="00433E8F"/>
    <w:rsid w:val="00434F4D"/>
    <w:rsid w:val="00434F8D"/>
    <w:rsid w:val="00435540"/>
    <w:rsid w:val="0043562C"/>
    <w:rsid w:val="0043603F"/>
    <w:rsid w:val="00437D85"/>
    <w:rsid w:val="0044087B"/>
    <w:rsid w:val="00440EDD"/>
    <w:rsid w:val="00441E3E"/>
    <w:rsid w:val="00442159"/>
    <w:rsid w:val="00442251"/>
    <w:rsid w:val="00442577"/>
    <w:rsid w:val="00443678"/>
    <w:rsid w:val="00443AFB"/>
    <w:rsid w:val="00443C4D"/>
    <w:rsid w:val="0044416D"/>
    <w:rsid w:val="00444E99"/>
    <w:rsid w:val="00444EA6"/>
    <w:rsid w:val="00445496"/>
    <w:rsid w:val="00446229"/>
    <w:rsid w:val="00446599"/>
    <w:rsid w:val="0044712C"/>
    <w:rsid w:val="00447382"/>
    <w:rsid w:val="00447396"/>
    <w:rsid w:val="00447E67"/>
    <w:rsid w:val="00450D14"/>
    <w:rsid w:val="00451B08"/>
    <w:rsid w:val="00451B97"/>
    <w:rsid w:val="00451D78"/>
    <w:rsid w:val="0045217E"/>
    <w:rsid w:val="0045254A"/>
    <w:rsid w:val="0045312C"/>
    <w:rsid w:val="0045430C"/>
    <w:rsid w:val="00454335"/>
    <w:rsid w:val="00454595"/>
    <w:rsid w:val="004546B5"/>
    <w:rsid w:val="00454E9B"/>
    <w:rsid w:val="00456FEF"/>
    <w:rsid w:val="004576B8"/>
    <w:rsid w:val="00457CFA"/>
    <w:rsid w:val="00460508"/>
    <w:rsid w:val="00460B78"/>
    <w:rsid w:val="00460C17"/>
    <w:rsid w:val="004614C8"/>
    <w:rsid w:val="00462129"/>
    <w:rsid w:val="004621DD"/>
    <w:rsid w:val="00462575"/>
    <w:rsid w:val="00463C1D"/>
    <w:rsid w:val="004643D3"/>
    <w:rsid w:val="004649DA"/>
    <w:rsid w:val="00466A45"/>
    <w:rsid w:val="00466DEE"/>
    <w:rsid w:val="00466FCA"/>
    <w:rsid w:val="00470661"/>
    <w:rsid w:val="00470903"/>
    <w:rsid w:val="00470C97"/>
    <w:rsid w:val="00470ED8"/>
    <w:rsid w:val="00470F5A"/>
    <w:rsid w:val="00472B9B"/>
    <w:rsid w:val="00472BC6"/>
    <w:rsid w:val="00472FF4"/>
    <w:rsid w:val="004740EE"/>
    <w:rsid w:val="004759DC"/>
    <w:rsid w:val="00475C1C"/>
    <w:rsid w:val="00475FFB"/>
    <w:rsid w:val="0047616B"/>
    <w:rsid w:val="004762EB"/>
    <w:rsid w:val="00476408"/>
    <w:rsid w:val="00477918"/>
    <w:rsid w:val="00477C08"/>
    <w:rsid w:val="004805FB"/>
    <w:rsid w:val="00480702"/>
    <w:rsid w:val="00480E8D"/>
    <w:rsid w:val="00480EC1"/>
    <w:rsid w:val="00480FD1"/>
    <w:rsid w:val="0048160F"/>
    <w:rsid w:val="004822A0"/>
    <w:rsid w:val="0048246B"/>
    <w:rsid w:val="00482F2F"/>
    <w:rsid w:val="00483084"/>
    <w:rsid w:val="004833D6"/>
    <w:rsid w:val="004835A1"/>
    <w:rsid w:val="004837CE"/>
    <w:rsid w:val="0048419E"/>
    <w:rsid w:val="00484636"/>
    <w:rsid w:val="00485C8E"/>
    <w:rsid w:val="004865F0"/>
    <w:rsid w:val="0048667A"/>
    <w:rsid w:val="00487051"/>
    <w:rsid w:val="004871F0"/>
    <w:rsid w:val="004876F0"/>
    <w:rsid w:val="00487726"/>
    <w:rsid w:val="0048792F"/>
    <w:rsid w:val="00487AA1"/>
    <w:rsid w:val="00487FD7"/>
    <w:rsid w:val="0049047F"/>
    <w:rsid w:val="004905F0"/>
    <w:rsid w:val="00490A16"/>
    <w:rsid w:val="00491072"/>
    <w:rsid w:val="004910E2"/>
    <w:rsid w:val="00491138"/>
    <w:rsid w:val="00491E19"/>
    <w:rsid w:val="0049217F"/>
    <w:rsid w:val="00492954"/>
    <w:rsid w:val="00492B48"/>
    <w:rsid w:val="00492B5B"/>
    <w:rsid w:val="00493561"/>
    <w:rsid w:val="00493828"/>
    <w:rsid w:val="004939A6"/>
    <w:rsid w:val="00493BC9"/>
    <w:rsid w:val="00494831"/>
    <w:rsid w:val="0049567C"/>
    <w:rsid w:val="004957CB"/>
    <w:rsid w:val="004958F7"/>
    <w:rsid w:val="004969FA"/>
    <w:rsid w:val="00497145"/>
    <w:rsid w:val="00497739"/>
    <w:rsid w:val="00497B69"/>
    <w:rsid w:val="004A0F40"/>
    <w:rsid w:val="004A19D4"/>
    <w:rsid w:val="004A1CDB"/>
    <w:rsid w:val="004A1D27"/>
    <w:rsid w:val="004A32B3"/>
    <w:rsid w:val="004A3755"/>
    <w:rsid w:val="004A3F27"/>
    <w:rsid w:val="004A4B4A"/>
    <w:rsid w:val="004A5B68"/>
    <w:rsid w:val="004A65DA"/>
    <w:rsid w:val="004A6CBB"/>
    <w:rsid w:val="004B0A19"/>
    <w:rsid w:val="004B1BE4"/>
    <w:rsid w:val="004B227D"/>
    <w:rsid w:val="004B2721"/>
    <w:rsid w:val="004B37F8"/>
    <w:rsid w:val="004B3BBC"/>
    <w:rsid w:val="004B4168"/>
    <w:rsid w:val="004B4FF4"/>
    <w:rsid w:val="004B52BB"/>
    <w:rsid w:val="004B564A"/>
    <w:rsid w:val="004B59D4"/>
    <w:rsid w:val="004B663D"/>
    <w:rsid w:val="004B6A69"/>
    <w:rsid w:val="004B6CA3"/>
    <w:rsid w:val="004B6CE4"/>
    <w:rsid w:val="004B6EBF"/>
    <w:rsid w:val="004B7F25"/>
    <w:rsid w:val="004C01CA"/>
    <w:rsid w:val="004C3078"/>
    <w:rsid w:val="004C3E03"/>
    <w:rsid w:val="004C4A51"/>
    <w:rsid w:val="004C4B45"/>
    <w:rsid w:val="004C4CFA"/>
    <w:rsid w:val="004C4FA9"/>
    <w:rsid w:val="004C5145"/>
    <w:rsid w:val="004C5A6E"/>
    <w:rsid w:val="004C6342"/>
    <w:rsid w:val="004C6474"/>
    <w:rsid w:val="004C7694"/>
    <w:rsid w:val="004C7C56"/>
    <w:rsid w:val="004D18E8"/>
    <w:rsid w:val="004D2628"/>
    <w:rsid w:val="004D3CF1"/>
    <w:rsid w:val="004D441C"/>
    <w:rsid w:val="004D4CF6"/>
    <w:rsid w:val="004D5854"/>
    <w:rsid w:val="004D6AE0"/>
    <w:rsid w:val="004D6FEE"/>
    <w:rsid w:val="004E05DB"/>
    <w:rsid w:val="004E0A8E"/>
    <w:rsid w:val="004E1A1E"/>
    <w:rsid w:val="004E1ED7"/>
    <w:rsid w:val="004E234C"/>
    <w:rsid w:val="004E2553"/>
    <w:rsid w:val="004E2C9D"/>
    <w:rsid w:val="004E35BF"/>
    <w:rsid w:val="004E3B96"/>
    <w:rsid w:val="004E4168"/>
    <w:rsid w:val="004E480A"/>
    <w:rsid w:val="004E4FCD"/>
    <w:rsid w:val="004E54D8"/>
    <w:rsid w:val="004E56D9"/>
    <w:rsid w:val="004E69C7"/>
    <w:rsid w:val="004E6B05"/>
    <w:rsid w:val="004E729E"/>
    <w:rsid w:val="004F0949"/>
    <w:rsid w:val="004F0CEC"/>
    <w:rsid w:val="004F13E8"/>
    <w:rsid w:val="004F1B87"/>
    <w:rsid w:val="004F2E8C"/>
    <w:rsid w:val="004F4673"/>
    <w:rsid w:val="004F5342"/>
    <w:rsid w:val="004F56F1"/>
    <w:rsid w:val="004F5D68"/>
    <w:rsid w:val="004F63CD"/>
    <w:rsid w:val="004F63EB"/>
    <w:rsid w:val="004F6812"/>
    <w:rsid w:val="004F7D01"/>
    <w:rsid w:val="004F7F64"/>
    <w:rsid w:val="00500770"/>
    <w:rsid w:val="00500BAB"/>
    <w:rsid w:val="00500E41"/>
    <w:rsid w:val="0050102D"/>
    <w:rsid w:val="00503361"/>
    <w:rsid w:val="005035F4"/>
    <w:rsid w:val="00504B31"/>
    <w:rsid w:val="005057B5"/>
    <w:rsid w:val="00506D4A"/>
    <w:rsid w:val="00506EF6"/>
    <w:rsid w:val="00507788"/>
    <w:rsid w:val="005110E1"/>
    <w:rsid w:val="00511B8B"/>
    <w:rsid w:val="00512849"/>
    <w:rsid w:val="00512AAF"/>
    <w:rsid w:val="00513159"/>
    <w:rsid w:val="005137AD"/>
    <w:rsid w:val="00514BAF"/>
    <w:rsid w:val="00514BE3"/>
    <w:rsid w:val="005155BF"/>
    <w:rsid w:val="00515767"/>
    <w:rsid w:val="00515C56"/>
    <w:rsid w:val="00515E02"/>
    <w:rsid w:val="00516618"/>
    <w:rsid w:val="00516A48"/>
    <w:rsid w:val="00520398"/>
    <w:rsid w:val="00520BEF"/>
    <w:rsid w:val="00521048"/>
    <w:rsid w:val="0052149A"/>
    <w:rsid w:val="005214B9"/>
    <w:rsid w:val="00521F0A"/>
    <w:rsid w:val="00522625"/>
    <w:rsid w:val="0052264F"/>
    <w:rsid w:val="00523418"/>
    <w:rsid w:val="0052346B"/>
    <w:rsid w:val="00523A3F"/>
    <w:rsid w:val="00524383"/>
    <w:rsid w:val="00524C8F"/>
    <w:rsid w:val="00525A7B"/>
    <w:rsid w:val="0052666F"/>
    <w:rsid w:val="005273C4"/>
    <w:rsid w:val="005300FB"/>
    <w:rsid w:val="005308F9"/>
    <w:rsid w:val="0053243A"/>
    <w:rsid w:val="0053312B"/>
    <w:rsid w:val="005339A8"/>
    <w:rsid w:val="00533E87"/>
    <w:rsid w:val="00534763"/>
    <w:rsid w:val="00534BF9"/>
    <w:rsid w:val="00534CF3"/>
    <w:rsid w:val="00534F77"/>
    <w:rsid w:val="00535AC4"/>
    <w:rsid w:val="0053688E"/>
    <w:rsid w:val="0053753C"/>
    <w:rsid w:val="005375FA"/>
    <w:rsid w:val="00537BA6"/>
    <w:rsid w:val="00541BD3"/>
    <w:rsid w:val="00541DD3"/>
    <w:rsid w:val="005425A8"/>
    <w:rsid w:val="005436E4"/>
    <w:rsid w:val="00543801"/>
    <w:rsid w:val="00544C94"/>
    <w:rsid w:val="00544D38"/>
    <w:rsid w:val="00544FE1"/>
    <w:rsid w:val="00545239"/>
    <w:rsid w:val="0054620C"/>
    <w:rsid w:val="0054687E"/>
    <w:rsid w:val="005477C3"/>
    <w:rsid w:val="00547C0C"/>
    <w:rsid w:val="0055013D"/>
    <w:rsid w:val="00550749"/>
    <w:rsid w:val="0055085B"/>
    <w:rsid w:val="00551622"/>
    <w:rsid w:val="00551C33"/>
    <w:rsid w:val="00551C42"/>
    <w:rsid w:val="00551CED"/>
    <w:rsid w:val="0055217C"/>
    <w:rsid w:val="0055255A"/>
    <w:rsid w:val="00552834"/>
    <w:rsid w:val="0055296C"/>
    <w:rsid w:val="005529AA"/>
    <w:rsid w:val="005530A3"/>
    <w:rsid w:val="00553266"/>
    <w:rsid w:val="00554306"/>
    <w:rsid w:val="0055554D"/>
    <w:rsid w:val="00555DF2"/>
    <w:rsid w:val="00557025"/>
    <w:rsid w:val="0055742C"/>
    <w:rsid w:val="00557F77"/>
    <w:rsid w:val="00561733"/>
    <w:rsid w:val="00561A30"/>
    <w:rsid w:val="00561E57"/>
    <w:rsid w:val="00563589"/>
    <w:rsid w:val="0056382E"/>
    <w:rsid w:val="00564CBA"/>
    <w:rsid w:val="00565529"/>
    <w:rsid w:val="00566522"/>
    <w:rsid w:val="0056653F"/>
    <w:rsid w:val="005668AF"/>
    <w:rsid w:val="00570DBC"/>
    <w:rsid w:val="00570F42"/>
    <w:rsid w:val="00571D0D"/>
    <w:rsid w:val="00573F69"/>
    <w:rsid w:val="005741A8"/>
    <w:rsid w:val="005745E3"/>
    <w:rsid w:val="00574739"/>
    <w:rsid w:val="00575093"/>
    <w:rsid w:val="00575714"/>
    <w:rsid w:val="00575AC1"/>
    <w:rsid w:val="00575D70"/>
    <w:rsid w:val="0057625A"/>
    <w:rsid w:val="00576280"/>
    <w:rsid w:val="0057665C"/>
    <w:rsid w:val="00577053"/>
    <w:rsid w:val="00577EB9"/>
    <w:rsid w:val="00580367"/>
    <w:rsid w:val="0058038A"/>
    <w:rsid w:val="00580658"/>
    <w:rsid w:val="00580A95"/>
    <w:rsid w:val="0058130F"/>
    <w:rsid w:val="005818D6"/>
    <w:rsid w:val="00581F72"/>
    <w:rsid w:val="0058229A"/>
    <w:rsid w:val="0058231D"/>
    <w:rsid w:val="00582C43"/>
    <w:rsid w:val="005835C9"/>
    <w:rsid w:val="005837FE"/>
    <w:rsid w:val="00583C42"/>
    <w:rsid w:val="00584149"/>
    <w:rsid w:val="00584FA7"/>
    <w:rsid w:val="0058533D"/>
    <w:rsid w:val="00586515"/>
    <w:rsid w:val="00586C54"/>
    <w:rsid w:val="00587187"/>
    <w:rsid w:val="00587F52"/>
    <w:rsid w:val="005908F6"/>
    <w:rsid w:val="00590CFF"/>
    <w:rsid w:val="00591530"/>
    <w:rsid w:val="00591F84"/>
    <w:rsid w:val="00592F37"/>
    <w:rsid w:val="00593C98"/>
    <w:rsid w:val="0059445C"/>
    <w:rsid w:val="00594F01"/>
    <w:rsid w:val="00595317"/>
    <w:rsid w:val="00595907"/>
    <w:rsid w:val="0059613E"/>
    <w:rsid w:val="005961F5"/>
    <w:rsid w:val="005969A3"/>
    <w:rsid w:val="00596EAC"/>
    <w:rsid w:val="00596FE3"/>
    <w:rsid w:val="005A0A0B"/>
    <w:rsid w:val="005A0B21"/>
    <w:rsid w:val="005A2C24"/>
    <w:rsid w:val="005A2F99"/>
    <w:rsid w:val="005A494D"/>
    <w:rsid w:val="005A57E7"/>
    <w:rsid w:val="005A7373"/>
    <w:rsid w:val="005A75F3"/>
    <w:rsid w:val="005A792D"/>
    <w:rsid w:val="005A7BEC"/>
    <w:rsid w:val="005B0F0E"/>
    <w:rsid w:val="005B1FDE"/>
    <w:rsid w:val="005B23AE"/>
    <w:rsid w:val="005B288B"/>
    <w:rsid w:val="005B2CCD"/>
    <w:rsid w:val="005B3E68"/>
    <w:rsid w:val="005B4E66"/>
    <w:rsid w:val="005B5052"/>
    <w:rsid w:val="005B5C15"/>
    <w:rsid w:val="005B6295"/>
    <w:rsid w:val="005B666F"/>
    <w:rsid w:val="005B68C9"/>
    <w:rsid w:val="005B6901"/>
    <w:rsid w:val="005B6F7A"/>
    <w:rsid w:val="005C13B9"/>
    <w:rsid w:val="005C161E"/>
    <w:rsid w:val="005C1656"/>
    <w:rsid w:val="005C1A20"/>
    <w:rsid w:val="005C1A68"/>
    <w:rsid w:val="005C1BFC"/>
    <w:rsid w:val="005C1D64"/>
    <w:rsid w:val="005C252A"/>
    <w:rsid w:val="005C30CD"/>
    <w:rsid w:val="005C3726"/>
    <w:rsid w:val="005C3ED7"/>
    <w:rsid w:val="005C676A"/>
    <w:rsid w:val="005C6865"/>
    <w:rsid w:val="005C68C0"/>
    <w:rsid w:val="005C6F63"/>
    <w:rsid w:val="005C6F91"/>
    <w:rsid w:val="005C7357"/>
    <w:rsid w:val="005C7906"/>
    <w:rsid w:val="005C799E"/>
    <w:rsid w:val="005C7F39"/>
    <w:rsid w:val="005D0041"/>
    <w:rsid w:val="005D0167"/>
    <w:rsid w:val="005D03FD"/>
    <w:rsid w:val="005D05AE"/>
    <w:rsid w:val="005D0EB2"/>
    <w:rsid w:val="005D1739"/>
    <w:rsid w:val="005D1932"/>
    <w:rsid w:val="005D2A8E"/>
    <w:rsid w:val="005D2DE1"/>
    <w:rsid w:val="005D3105"/>
    <w:rsid w:val="005D454B"/>
    <w:rsid w:val="005D559C"/>
    <w:rsid w:val="005D5AB7"/>
    <w:rsid w:val="005D5AFD"/>
    <w:rsid w:val="005D5E20"/>
    <w:rsid w:val="005D6371"/>
    <w:rsid w:val="005D6691"/>
    <w:rsid w:val="005D7EDC"/>
    <w:rsid w:val="005E0F54"/>
    <w:rsid w:val="005E1131"/>
    <w:rsid w:val="005E17E5"/>
    <w:rsid w:val="005E219D"/>
    <w:rsid w:val="005E3304"/>
    <w:rsid w:val="005E574E"/>
    <w:rsid w:val="005E65E2"/>
    <w:rsid w:val="005E773E"/>
    <w:rsid w:val="005F2309"/>
    <w:rsid w:val="005F248E"/>
    <w:rsid w:val="005F2547"/>
    <w:rsid w:val="005F2E8B"/>
    <w:rsid w:val="005F2F1F"/>
    <w:rsid w:val="005F2F41"/>
    <w:rsid w:val="005F6168"/>
    <w:rsid w:val="005F621F"/>
    <w:rsid w:val="005F6231"/>
    <w:rsid w:val="005F67C9"/>
    <w:rsid w:val="005F68A6"/>
    <w:rsid w:val="005F7008"/>
    <w:rsid w:val="005F7442"/>
    <w:rsid w:val="005F74F8"/>
    <w:rsid w:val="00600234"/>
    <w:rsid w:val="00600D37"/>
    <w:rsid w:val="00601087"/>
    <w:rsid w:val="006013BE"/>
    <w:rsid w:val="00601973"/>
    <w:rsid w:val="00601FF8"/>
    <w:rsid w:val="00602C8F"/>
    <w:rsid w:val="00604384"/>
    <w:rsid w:val="00605016"/>
    <w:rsid w:val="00605A89"/>
    <w:rsid w:val="00605B22"/>
    <w:rsid w:val="00606657"/>
    <w:rsid w:val="00606EDF"/>
    <w:rsid w:val="00607D4C"/>
    <w:rsid w:val="0061006D"/>
    <w:rsid w:val="0061324C"/>
    <w:rsid w:val="00613610"/>
    <w:rsid w:val="00614B79"/>
    <w:rsid w:val="00615978"/>
    <w:rsid w:val="006169DA"/>
    <w:rsid w:val="00616D86"/>
    <w:rsid w:val="00617C7C"/>
    <w:rsid w:val="006202AF"/>
    <w:rsid w:val="00620AD5"/>
    <w:rsid w:val="0062127D"/>
    <w:rsid w:val="00621336"/>
    <w:rsid w:val="00621F17"/>
    <w:rsid w:val="00622B7B"/>
    <w:rsid w:val="00625125"/>
    <w:rsid w:val="00625D61"/>
    <w:rsid w:val="006268C9"/>
    <w:rsid w:val="006268D9"/>
    <w:rsid w:val="00630F27"/>
    <w:rsid w:val="006314C9"/>
    <w:rsid w:val="006320D5"/>
    <w:rsid w:val="00632588"/>
    <w:rsid w:val="00633ADC"/>
    <w:rsid w:val="006343C4"/>
    <w:rsid w:val="00634D62"/>
    <w:rsid w:val="00635543"/>
    <w:rsid w:val="006359EA"/>
    <w:rsid w:val="006374A7"/>
    <w:rsid w:val="0063771C"/>
    <w:rsid w:val="00637D86"/>
    <w:rsid w:val="00640D74"/>
    <w:rsid w:val="00641E8A"/>
    <w:rsid w:val="006430FD"/>
    <w:rsid w:val="0064330E"/>
    <w:rsid w:val="0064370E"/>
    <w:rsid w:val="00643E47"/>
    <w:rsid w:val="0064676E"/>
    <w:rsid w:val="006469BD"/>
    <w:rsid w:val="0064709C"/>
    <w:rsid w:val="006470AB"/>
    <w:rsid w:val="00647D03"/>
    <w:rsid w:val="006500EA"/>
    <w:rsid w:val="0065028D"/>
    <w:rsid w:val="0065183A"/>
    <w:rsid w:val="00652AC5"/>
    <w:rsid w:val="00652CC7"/>
    <w:rsid w:val="006536BB"/>
    <w:rsid w:val="00653870"/>
    <w:rsid w:val="00653BDE"/>
    <w:rsid w:val="00653F27"/>
    <w:rsid w:val="00654B01"/>
    <w:rsid w:val="00655463"/>
    <w:rsid w:val="00655AF0"/>
    <w:rsid w:val="00656355"/>
    <w:rsid w:val="00656405"/>
    <w:rsid w:val="006566F9"/>
    <w:rsid w:val="006569BA"/>
    <w:rsid w:val="00660A68"/>
    <w:rsid w:val="00660FBC"/>
    <w:rsid w:val="00662A29"/>
    <w:rsid w:val="0066344E"/>
    <w:rsid w:val="00663780"/>
    <w:rsid w:val="006640E0"/>
    <w:rsid w:val="00666BE2"/>
    <w:rsid w:val="00666F41"/>
    <w:rsid w:val="00667596"/>
    <w:rsid w:val="006701E4"/>
    <w:rsid w:val="00670DB0"/>
    <w:rsid w:val="0067144D"/>
    <w:rsid w:val="00671598"/>
    <w:rsid w:val="00671B04"/>
    <w:rsid w:val="00672F29"/>
    <w:rsid w:val="00673144"/>
    <w:rsid w:val="0067328D"/>
    <w:rsid w:val="00673AD8"/>
    <w:rsid w:val="00673C8F"/>
    <w:rsid w:val="0067446B"/>
    <w:rsid w:val="00675246"/>
    <w:rsid w:val="00675C86"/>
    <w:rsid w:val="00676A96"/>
    <w:rsid w:val="00677D7B"/>
    <w:rsid w:val="00680A69"/>
    <w:rsid w:val="006823F3"/>
    <w:rsid w:val="00682C75"/>
    <w:rsid w:val="00683608"/>
    <w:rsid w:val="00683F59"/>
    <w:rsid w:val="00684CB2"/>
    <w:rsid w:val="0068680A"/>
    <w:rsid w:val="00686F4D"/>
    <w:rsid w:val="0068788A"/>
    <w:rsid w:val="00687AC7"/>
    <w:rsid w:val="00687D8D"/>
    <w:rsid w:val="00690578"/>
    <w:rsid w:val="00690FA6"/>
    <w:rsid w:val="006927AF"/>
    <w:rsid w:val="006929D6"/>
    <w:rsid w:val="00692B88"/>
    <w:rsid w:val="00692D9E"/>
    <w:rsid w:val="00692F70"/>
    <w:rsid w:val="00693F48"/>
    <w:rsid w:val="00695285"/>
    <w:rsid w:val="00695AA3"/>
    <w:rsid w:val="00695B51"/>
    <w:rsid w:val="00696ADA"/>
    <w:rsid w:val="006A0603"/>
    <w:rsid w:val="006A080B"/>
    <w:rsid w:val="006A0EB1"/>
    <w:rsid w:val="006A2355"/>
    <w:rsid w:val="006A4195"/>
    <w:rsid w:val="006A467F"/>
    <w:rsid w:val="006A4F2A"/>
    <w:rsid w:val="006A6DEA"/>
    <w:rsid w:val="006A7A05"/>
    <w:rsid w:val="006B0562"/>
    <w:rsid w:val="006B16B1"/>
    <w:rsid w:val="006B1CD6"/>
    <w:rsid w:val="006B1ED3"/>
    <w:rsid w:val="006B2C8A"/>
    <w:rsid w:val="006B2D24"/>
    <w:rsid w:val="006B516E"/>
    <w:rsid w:val="006B5851"/>
    <w:rsid w:val="006B691F"/>
    <w:rsid w:val="006B75FD"/>
    <w:rsid w:val="006B7695"/>
    <w:rsid w:val="006B79A3"/>
    <w:rsid w:val="006B7BFB"/>
    <w:rsid w:val="006B7C5D"/>
    <w:rsid w:val="006B7E11"/>
    <w:rsid w:val="006C18BB"/>
    <w:rsid w:val="006C2062"/>
    <w:rsid w:val="006C24DA"/>
    <w:rsid w:val="006C2E00"/>
    <w:rsid w:val="006C3391"/>
    <w:rsid w:val="006C3F4D"/>
    <w:rsid w:val="006C4F40"/>
    <w:rsid w:val="006C541D"/>
    <w:rsid w:val="006C683C"/>
    <w:rsid w:val="006C6E4C"/>
    <w:rsid w:val="006D11E2"/>
    <w:rsid w:val="006D16A1"/>
    <w:rsid w:val="006D1BD2"/>
    <w:rsid w:val="006D227A"/>
    <w:rsid w:val="006D23CA"/>
    <w:rsid w:val="006D23D2"/>
    <w:rsid w:val="006D2CFF"/>
    <w:rsid w:val="006D2FE4"/>
    <w:rsid w:val="006D3296"/>
    <w:rsid w:val="006D3864"/>
    <w:rsid w:val="006D388A"/>
    <w:rsid w:val="006D44AB"/>
    <w:rsid w:val="006D4CF2"/>
    <w:rsid w:val="006D71A2"/>
    <w:rsid w:val="006E03AC"/>
    <w:rsid w:val="006E1EFA"/>
    <w:rsid w:val="006E2432"/>
    <w:rsid w:val="006E28DA"/>
    <w:rsid w:val="006E2A4B"/>
    <w:rsid w:val="006E2B68"/>
    <w:rsid w:val="006E30C0"/>
    <w:rsid w:val="006E33C0"/>
    <w:rsid w:val="006E50F9"/>
    <w:rsid w:val="006E69E3"/>
    <w:rsid w:val="006E73BC"/>
    <w:rsid w:val="006E745D"/>
    <w:rsid w:val="006E78FC"/>
    <w:rsid w:val="006E7FC4"/>
    <w:rsid w:val="006F1689"/>
    <w:rsid w:val="006F16B0"/>
    <w:rsid w:val="006F1EA5"/>
    <w:rsid w:val="006F1EBB"/>
    <w:rsid w:val="006F1FD0"/>
    <w:rsid w:val="006F31B0"/>
    <w:rsid w:val="006F379D"/>
    <w:rsid w:val="006F38B7"/>
    <w:rsid w:val="006F4D3F"/>
    <w:rsid w:val="006F53DA"/>
    <w:rsid w:val="006F6489"/>
    <w:rsid w:val="006F6744"/>
    <w:rsid w:val="006F69FC"/>
    <w:rsid w:val="006F7057"/>
    <w:rsid w:val="00701C11"/>
    <w:rsid w:val="00701C6A"/>
    <w:rsid w:val="00701D90"/>
    <w:rsid w:val="00702009"/>
    <w:rsid w:val="00704D08"/>
    <w:rsid w:val="00704F3D"/>
    <w:rsid w:val="00704FCD"/>
    <w:rsid w:val="00705CC3"/>
    <w:rsid w:val="007079EA"/>
    <w:rsid w:val="00707D49"/>
    <w:rsid w:val="0071018D"/>
    <w:rsid w:val="00712B9C"/>
    <w:rsid w:val="0071485B"/>
    <w:rsid w:val="00714A06"/>
    <w:rsid w:val="007155DA"/>
    <w:rsid w:val="00716461"/>
    <w:rsid w:val="00716A09"/>
    <w:rsid w:val="00717703"/>
    <w:rsid w:val="0072017F"/>
    <w:rsid w:val="007212CC"/>
    <w:rsid w:val="00721311"/>
    <w:rsid w:val="00724112"/>
    <w:rsid w:val="007244E6"/>
    <w:rsid w:val="0072452E"/>
    <w:rsid w:val="00724A0F"/>
    <w:rsid w:val="00724A42"/>
    <w:rsid w:val="007260C5"/>
    <w:rsid w:val="00726A5B"/>
    <w:rsid w:val="00726C86"/>
    <w:rsid w:val="00727B78"/>
    <w:rsid w:val="00730839"/>
    <w:rsid w:val="00731BC7"/>
    <w:rsid w:val="00732163"/>
    <w:rsid w:val="00733794"/>
    <w:rsid w:val="007338C9"/>
    <w:rsid w:val="00733A6A"/>
    <w:rsid w:val="00733AF1"/>
    <w:rsid w:val="007345CA"/>
    <w:rsid w:val="0073471A"/>
    <w:rsid w:val="00735855"/>
    <w:rsid w:val="007360BC"/>
    <w:rsid w:val="00737528"/>
    <w:rsid w:val="00742048"/>
    <w:rsid w:val="00744AEA"/>
    <w:rsid w:val="0074543F"/>
    <w:rsid w:val="00745DA7"/>
    <w:rsid w:val="00745F2F"/>
    <w:rsid w:val="00747543"/>
    <w:rsid w:val="007515D3"/>
    <w:rsid w:val="00752A2D"/>
    <w:rsid w:val="00754C50"/>
    <w:rsid w:val="00755614"/>
    <w:rsid w:val="00756943"/>
    <w:rsid w:val="00762198"/>
    <w:rsid w:val="00762D89"/>
    <w:rsid w:val="00763BFA"/>
    <w:rsid w:val="00765E4C"/>
    <w:rsid w:val="00766007"/>
    <w:rsid w:val="00766B5D"/>
    <w:rsid w:val="007674C1"/>
    <w:rsid w:val="00770E73"/>
    <w:rsid w:val="00771154"/>
    <w:rsid w:val="00771AC5"/>
    <w:rsid w:val="00771D75"/>
    <w:rsid w:val="0077233A"/>
    <w:rsid w:val="007737E5"/>
    <w:rsid w:val="00773D17"/>
    <w:rsid w:val="00775E5E"/>
    <w:rsid w:val="0077687E"/>
    <w:rsid w:val="00776EE2"/>
    <w:rsid w:val="00777B35"/>
    <w:rsid w:val="007805F4"/>
    <w:rsid w:val="00780E1E"/>
    <w:rsid w:val="00780E55"/>
    <w:rsid w:val="0078175E"/>
    <w:rsid w:val="00781EF4"/>
    <w:rsid w:val="0078213E"/>
    <w:rsid w:val="0078235E"/>
    <w:rsid w:val="00782ED8"/>
    <w:rsid w:val="007838DB"/>
    <w:rsid w:val="00783FA8"/>
    <w:rsid w:val="00784131"/>
    <w:rsid w:val="00784E76"/>
    <w:rsid w:val="0078519A"/>
    <w:rsid w:val="007851D2"/>
    <w:rsid w:val="0078693A"/>
    <w:rsid w:val="007870F1"/>
    <w:rsid w:val="007872F6"/>
    <w:rsid w:val="007904AD"/>
    <w:rsid w:val="007908CA"/>
    <w:rsid w:val="00790F53"/>
    <w:rsid w:val="007910A2"/>
    <w:rsid w:val="007912AF"/>
    <w:rsid w:val="00792230"/>
    <w:rsid w:val="0079228E"/>
    <w:rsid w:val="00793012"/>
    <w:rsid w:val="007933C7"/>
    <w:rsid w:val="00793711"/>
    <w:rsid w:val="007943CC"/>
    <w:rsid w:val="00795597"/>
    <w:rsid w:val="00795BA8"/>
    <w:rsid w:val="00795EB8"/>
    <w:rsid w:val="00796564"/>
    <w:rsid w:val="00796BA3"/>
    <w:rsid w:val="00796C1A"/>
    <w:rsid w:val="007972C3"/>
    <w:rsid w:val="007A1421"/>
    <w:rsid w:val="007A211F"/>
    <w:rsid w:val="007A2E20"/>
    <w:rsid w:val="007A2EC6"/>
    <w:rsid w:val="007A371C"/>
    <w:rsid w:val="007A41C9"/>
    <w:rsid w:val="007A634E"/>
    <w:rsid w:val="007A6614"/>
    <w:rsid w:val="007A6E04"/>
    <w:rsid w:val="007A78E1"/>
    <w:rsid w:val="007A7CC1"/>
    <w:rsid w:val="007B14FE"/>
    <w:rsid w:val="007B34BD"/>
    <w:rsid w:val="007B3676"/>
    <w:rsid w:val="007B3EF8"/>
    <w:rsid w:val="007B459A"/>
    <w:rsid w:val="007B5067"/>
    <w:rsid w:val="007B5D2E"/>
    <w:rsid w:val="007B610A"/>
    <w:rsid w:val="007B6AA5"/>
    <w:rsid w:val="007B6F03"/>
    <w:rsid w:val="007B72CA"/>
    <w:rsid w:val="007B7A08"/>
    <w:rsid w:val="007C0085"/>
    <w:rsid w:val="007C14F5"/>
    <w:rsid w:val="007C15EA"/>
    <w:rsid w:val="007C1A96"/>
    <w:rsid w:val="007C2AE5"/>
    <w:rsid w:val="007C45F9"/>
    <w:rsid w:val="007C4972"/>
    <w:rsid w:val="007C5D05"/>
    <w:rsid w:val="007C5F0F"/>
    <w:rsid w:val="007C5F1D"/>
    <w:rsid w:val="007D0752"/>
    <w:rsid w:val="007D103B"/>
    <w:rsid w:val="007D1BD7"/>
    <w:rsid w:val="007D2621"/>
    <w:rsid w:val="007D2A6C"/>
    <w:rsid w:val="007D2B17"/>
    <w:rsid w:val="007D2B45"/>
    <w:rsid w:val="007D427B"/>
    <w:rsid w:val="007D4F6A"/>
    <w:rsid w:val="007D63B3"/>
    <w:rsid w:val="007D6521"/>
    <w:rsid w:val="007D67B6"/>
    <w:rsid w:val="007D7608"/>
    <w:rsid w:val="007D7898"/>
    <w:rsid w:val="007D7D9D"/>
    <w:rsid w:val="007E01F5"/>
    <w:rsid w:val="007E049F"/>
    <w:rsid w:val="007E0B2D"/>
    <w:rsid w:val="007E0B59"/>
    <w:rsid w:val="007E1ABF"/>
    <w:rsid w:val="007E1B2C"/>
    <w:rsid w:val="007E1C3E"/>
    <w:rsid w:val="007E3986"/>
    <w:rsid w:val="007E3ECF"/>
    <w:rsid w:val="007E3F62"/>
    <w:rsid w:val="007E436D"/>
    <w:rsid w:val="007E44B2"/>
    <w:rsid w:val="007E4BE9"/>
    <w:rsid w:val="007E5EFD"/>
    <w:rsid w:val="007E657A"/>
    <w:rsid w:val="007E6DCE"/>
    <w:rsid w:val="007F0775"/>
    <w:rsid w:val="007F0B49"/>
    <w:rsid w:val="007F0DA0"/>
    <w:rsid w:val="007F132D"/>
    <w:rsid w:val="007F1448"/>
    <w:rsid w:val="007F1C50"/>
    <w:rsid w:val="007F2987"/>
    <w:rsid w:val="007F4117"/>
    <w:rsid w:val="007F5C91"/>
    <w:rsid w:val="007F66D9"/>
    <w:rsid w:val="007F70B8"/>
    <w:rsid w:val="007F7497"/>
    <w:rsid w:val="00800B81"/>
    <w:rsid w:val="00801262"/>
    <w:rsid w:val="0080158C"/>
    <w:rsid w:val="008026CD"/>
    <w:rsid w:val="008034FB"/>
    <w:rsid w:val="00804111"/>
    <w:rsid w:val="008041F5"/>
    <w:rsid w:val="00804ACA"/>
    <w:rsid w:val="00804EF6"/>
    <w:rsid w:val="008050EE"/>
    <w:rsid w:val="00805A04"/>
    <w:rsid w:val="00805BFE"/>
    <w:rsid w:val="0081096A"/>
    <w:rsid w:val="0081207E"/>
    <w:rsid w:val="008135FB"/>
    <w:rsid w:val="00813913"/>
    <w:rsid w:val="00813D24"/>
    <w:rsid w:val="00813E90"/>
    <w:rsid w:val="00814045"/>
    <w:rsid w:val="00814ACA"/>
    <w:rsid w:val="00814EB5"/>
    <w:rsid w:val="0081543D"/>
    <w:rsid w:val="00816456"/>
    <w:rsid w:val="008204FC"/>
    <w:rsid w:val="00820E0C"/>
    <w:rsid w:val="00820FA3"/>
    <w:rsid w:val="0082105F"/>
    <w:rsid w:val="008214B8"/>
    <w:rsid w:val="00821F8E"/>
    <w:rsid w:val="008231AE"/>
    <w:rsid w:val="00823425"/>
    <w:rsid w:val="008234C1"/>
    <w:rsid w:val="00823F1A"/>
    <w:rsid w:val="0082603D"/>
    <w:rsid w:val="008265C7"/>
    <w:rsid w:val="00826707"/>
    <w:rsid w:val="00826E43"/>
    <w:rsid w:val="0082735D"/>
    <w:rsid w:val="008307B9"/>
    <w:rsid w:val="00831669"/>
    <w:rsid w:val="00832755"/>
    <w:rsid w:val="0083277D"/>
    <w:rsid w:val="00832BCA"/>
    <w:rsid w:val="00832D87"/>
    <w:rsid w:val="008330F9"/>
    <w:rsid w:val="00833174"/>
    <w:rsid w:val="008331BB"/>
    <w:rsid w:val="00833F0D"/>
    <w:rsid w:val="00834EA3"/>
    <w:rsid w:val="00835624"/>
    <w:rsid w:val="00835E4A"/>
    <w:rsid w:val="008372B2"/>
    <w:rsid w:val="00840152"/>
    <w:rsid w:val="00840160"/>
    <w:rsid w:val="008413A9"/>
    <w:rsid w:val="00842482"/>
    <w:rsid w:val="00843ADE"/>
    <w:rsid w:val="00843CB9"/>
    <w:rsid w:val="00843F67"/>
    <w:rsid w:val="0084465D"/>
    <w:rsid w:val="00844B81"/>
    <w:rsid w:val="00845F59"/>
    <w:rsid w:val="00846346"/>
    <w:rsid w:val="008463E0"/>
    <w:rsid w:val="00846443"/>
    <w:rsid w:val="008465EB"/>
    <w:rsid w:val="00846FBB"/>
    <w:rsid w:val="008471B2"/>
    <w:rsid w:val="00847364"/>
    <w:rsid w:val="00847A48"/>
    <w:rsid w:val="008501A6"/>
    <w:rsid w:val="008504F0"/>
    <w:rsid w:val="008508D5"/>
    <w:rsid w:val="00850FF2"/>
    <w:rsid w:val="0085112E"/>
    <w:rsid w:val="00851C32"/>
    <w:rsid w:val="00851FC0"/>
    <w:rsid w:val="00852C50"/>
    <w:rsid w:val="00852CFA"/>
    <w:rsid w:val="008531FB"/>
    <w:rsid w:val="00853A8B"/>
    <w:rsid w:val="00855095"/>
    <w:rsid w:val="008577F2"/>
    <w:rsid w:val="00857857"/>
    <w:rsid w:val="00857A1E"/>
    <w:rsid w:val="008605D7"/>
    <w:rsid w:val="008617E7"/>
    <w:rsid w:val="00861CD7"/>
    <w:rsid w:val="008625D6"/>
    <w:rsid w:val="008634F9"/>
    <w:rsid w:val="008641CB"/>
    <w:rsid w:val="0086550F"/>
    <w:rsid w:val="008655A9"/>
    <w:rsid w:val="00866071"/>
    <w:rsid w:val="00866456"/>
    <w:rsid w:val="008664A3"/>
    <w:rsid w:val="00866B88"/>
    <w:rsid w:val="00867299"/>
    <w:rsid w:val="00867825"/>
    <w:rsid w:val="00867A33"/>
    <w:rsid w:val="00867C99"/>
    <w:rsid w:val="00867D98"/>
    <w:rsid w:val="00870663"/>
    <w:rsid w:val="0087114F"/>
    <w:rsid w:val="00871F08"/>
    <w:rsid w:val="008726C7"/>
    <w:rsid w:val="008728CA"/>
    <w:rsid w:val="008748E3"/>
    <w:rsid w:val="00875718"/>
    <w:rsid w:val="00875A5E"/>
    <w:rsid w:val="00876F5F"/>
    <w:rsid w:val="00877132"/>
    <w:rsid w:val="0087787E"/>
    <w:rsid w:val="00880D99"/>
    <w:rsid w:val="0088115E"/>
    <w:rsid w:val="00881AE9"/>
    <w:rsid w:val="008821CB"/>
    <w:rsid w:val="008829F5"/>
    <w:rsid w:val="00882EC8"/>
    <w:rsid w:val="008839E6"/>
    <w:rsid w:val="00883B09"/>
    <w:rsid w:val="00883B4E"/>
    <w:rsid w:val="00884302"/>
    <w:rsid w:val="00884534"/>
    <w:rsid w:val="00884A69"/>
    <w:rsid w:val="00884A94"/>
    <w:rsid w:val="008855C2"/>
    <w:rsid w:val="008856EB"/>
    <w:rsid w:val="008860C3"/>
    <w:rsid w:val="008863AD"/>
    <w:rsid w:val="00886BAA"/>
    <w:rsid w:val="00886D63"/>
    <w:rsid w:val="008872A0"/>
    <w:rsid w:val="00887365"/>
    <w:rsid w:val="0088739C"/>
    <w:rsid w:val="00887516"/>
    <w:rsid w:val="0089169E"/>
    <w:rsid w:val="00891C07"/>
    <w:rsid w:val="0089263F"/>
    <w:rsid w:val="00892E97"/>
    <w:rsid w:val="0089385E"/>
    <w:rsid w:val="00893D49"/>
    <w:rsid w:val="00893D97"/>
    <w:rsid w:val="00894645"/>
    <w:rsid w:val="00896A57"/>
    <w:rsid w:val="00896A71"/>
    <w:rsid w:val="00897586"/>
    <w:rsid w:val="008979CA"/>
    <w:rsid w:val="008A0085"/>
    <w:rsid w:val="008A05C9"/>
    <w:rsid w:val="008A0B0D"/>
    <w:rsid w:val="008A1AF3"/>
    <w:rsid w:val="008A20B6"/>
    <w:rsid w:val="008A2895"/>
    <w:rsid w:val="008A4CED"/>
    <w:rsid w:val="008A5619"/>
    <w:rsid w:val="008A5B98"/>
    <w:rsid w:val="008A63B8"/>
    <w:rsid w:val="008A6AAF"/>
    <w:rsid w:val="008A6F30"/>
    <w:rsid w:val="008A77AF"/>
    <w:rsid w:val="008A7D89"/>
    <w:rsid w:val="008B0184"/>
    <w:rsid w:val="008B0D97"/>
    <w:rsid w:val="008B0E6F"/>
    <w:rsid w:val="008B15FA"/>
    <w:rsid w:val="008B1736"/>
    <w:rsid w:val="008B1C9C"/>
    <w:rsid w:val="008B24E0"/>
    <w:rsid w:val="008B2C6D"/>
    <w:rsid w:val="008B313B"/>
    <w:rsid w:val="008B5254"/>
    <w:rsid w:val="008B54D5"/>
    <w:rsid w:val="008B58DE"/>
    <w:rsid w:val="008B6404"/>
    <w:rsid w:val="008B685E"/>
    <w:rsid w:val="008B722E"/>
    <w:rsid w:val="008B7355"/>
    <w:rsid w:val="008B7F69"/>
    <w:rsid w:val="008C043C"/>
    <w:rsid w:val="008C0534"/>
    <w:rsid w:val="008C0B6B"/>
    <w:rsid w:val="008C110D"/>
    <w:rsid w:val="008C1997"/>
    <w:rsid w:val="008C201C"/>
    <w:rsid w:val="008C2942"/>
    <w:rsid w:val="008C41DB"/>
    <w:rsid w:val="008C4444"/>
    <w:rsid w:val="008C4E60"/>
    <w:rsid w:val="008C4F2F"/>
    <w:rsid w:val="008C4FDA"/>
    <w:rsid w:val="008C5632"/>
    <w:rsid w:val="008C63F2"/>
    <w:rsid w:val="008C6CB8"/>
    <w:rsid w:val="008C72F2"/>
    <w:rsid w:val="008D03D1"/>
    <w:rsid w:val="008D0A52"/>
    <w:rsid w:val="008D2764"/>
    <w:rsid w:val="008D3F06"/>
    <w:rsid w:val="008D5938"/>
    <w:rsid w:val="008D5B63"/>
    <w:rsid w:val="008D7F55"/>
    <w:rsid w:val="008E1190"/>
    <w:rsid w:val="008E24B4"/>
    <w:rsid w:val="008E2912"/>
    <w:rsid w:val="008E2A3C"/>
    <w:rsid w:val="008E2F35"/>
    <w:rsid w:val="008E351E"/>
    <w:rsid w:val="008E3763"/>
    <w:rsid w:val="008E3C25"/>
    <w:rsid w:val="008E4913"/>
    <w:rsid w:val="008E5923"/>
    <w:rsid w:val="008E5A5F"/>
    <w:rsid w:val="008E5BE2"/>
    <w:rsid w:val="008E766A"/>
    <w:rsid w:val="008E79FB"/>
    <w:rsid w:val="008F092C"/>
    <w:rsid w:val="008F1277"/>
    <w:rsid w:val="008F1D84"/>
    <w:rsid w:val="008F1ECE"/>
    <w:rsid w:val="008F1FEC"/>
    <w:rsid w:val="008F28C4"/>
    <w:rsid w:val="008F3949"/>
    <w:rsid w:val="008F4290"/>
    <w:rsid w:val="008F456C"/>
    <w:rsid w:val="008F4580"/>
    <w:rsid w:val="008F4894"/>
    <w:rsid w:val="008F4F4C"/>
    <w:rsid w:val="008F5003"/>
    <w:rsid w:val="008F5882"/>
    <w:rsid w:val="008F6463"/>
    <w:rsid w:val="008F67FE"/>
    <w:rsid w:val="008F6A34"/>
    <w:rsid w:val="008F6FD9"/>
    <w:rsid w:val="008F73F2"/>
    <w:rsid w:val="008F79F4"/>
    <w:rsid w:val="00903098"/>
    <w:rsid w:val="0090442C"/>
    <w:rsid w:val="009050E2"/>
    <w:rsid w:val="0090517C"/>
    <w:rsid w:val="00905739"/>
    <w:rsid w:val="00906F9B"/>
    <w:rsid w:val="00907000"/>
    <w:rsid w:val="009076AF"/>
    <w:rsid w:val="00907E26"/>
    <w:rsid w:val="00910EE4"/>
    <w:rsid w:val="009136DE"/>
    <w:rsid w:val="00914132"/>
    <w:rsid w:val="009165C8"/>
    <w:rsid w:val="0091673B"/>
    <w:rsid w:val="00917A5D"/>
    <w:rsid w:val="00920833"/>
    <w:rsid w:val="0092167E"/>
    <w:rsid w:val="009220E3"/>
    <w:rsid w:val="0092324C"/>
    <w:rsid w:val="00923D96"/>
    <w:rsid w:val="009248C9"/>
    <w:rsid w:val="00925C76"/>
    <w:rsid w:val="00926F36"/>
    <w:rsid w:val="009303A8"/>
    <w:rsid w:val="00931B10"/>
    <w:rsid w:val="00931BE6"/>
    <w:rsid w:val="009321C8"/>
    <w:rsid w:val="00932F6D"/>
    <w:rsid w:val="0093304E"/>
    <w:rsid w:val="009345C9"/>
    <w:rsid w:val="009347ED"/>
    <w:rsid w:val="009365DA"/>
    <w:rsid w:val="00936656"/>
    <w:rsid w:val="0093682D"/>
    <w:rsid w:val="009372E3"/>
    <w:rsid w:val="00937C71"/>
    <w:rsid w:val="00940982"/>
    <w:rsid w:val="00940D88"/>
    <w:rsid w:val="00940E0B"/>
    <w:rsid w:val="00941CF6"/>
    <w:rsid w:val="0094222C"/>
    <w:rsid w:val="009423F6"/>
    <w:rsid w:val="00942AF8"/>
    <w:rsid w:val="009430B6"/>
    <w:rsid w:val="0094313D"/>
    <w:rsid w:val="00943395"/>
    <w:rsid w:val="00943C59"/>
    <w:rsid w:val="00943E12"/>
    <w:rsid w:val="00944D8E"/>
    <w:rsid w:val="00944DE6"/>
    <w:rsid w:val="009450F5"/>
    <w:rsid w:val="00945112"/>
    <w:rsid w:val="00945D36"/>
    <w:rsid w:val="00946EFA"/>
    <w:rsid w:val="00947AAF"/>
    <w:rsid w:val="00950040"/>
    <w:rsid w:val="0095063D"/>
    <w:rsid w:val="00950B93"/>
    <w:rsid w:val="00950CF9"/>
    <w:rsid w:val="00951015"/>
    <w:rsid w:val="0095146E"/>
    <w:rsid w:val="00951DE1"/>
    <w:rsid w:val="00952806"/>
    <w:rsid w:val="00952A87"/>
    <w:rsid w:val="009532A1"/>
    <w:rsid w:val="00953458"/>
    <w:rsid w:val="00953D0B"/>
    <w:rsid w:val="00956743"/>
    <w:rsid w:val="009567D2"/>
    <w:rsid w:val="00956A97"/>
    <w:rsid w:val="00956B15"/>
    <w:rsid w:val="00957009"/>
    <w:rsid w:val="00957160"/>
    <w:rsid w:val="00957437"/>
    <w:rsid w:val="00957D0A"/>
    <w:rsid w:val="00960489"/>
    <w:rsid w:val="00960E59"/>
    <w:rsid w:val="00961262"/>
    <w:rsid w:val="0096132D"/>
    <w:rsid w:val="009613F2"/>
    <w:rsid w:val="009615B1"/>
    <w:rsid w:val="00961AF1"/>
    <w:rsid w:val="00962CBB"/>
    <w:rsid w:val="00963BBF"/>
    <w:rsid w:val="00964348"/>
    <w:rsid w:val="0096477D"/>
    <w:rsid w:val="009649A5"/>
    <w:rsid w:val="00964C90"/>
    <w:rsid w:val="0096500D"/>
    <w:rsid w:val="009658FF"/>
    <w:rsid w:val="00966059"/>
    <w:rsid w:val="0096677E"/>
    <w:rsid w:val="00966814"/>
    <w:rsid w:val="00967997"/>
    <w:rsid w:val="00967C2D"/>
    <w:rsid w:val="009705CD"/>
    <w:rsid w:val="009724DF"/>
    <w:rsid w:val="0097304C"/>
    <w:rsid w:val="009738D0"/>
    <w:rsid w:val="00974DFE"/>
    <w:rsid w:val="00975D5E"/>
    <w:rsid w:val="0097614A"/>
    <w:rsid w:val="00976556"/>
    <w:rsid w:val="00977F6C"/>
    <w:rsid w:val="00980192"/>
    <w:rsid w:val="009817EF"/>
    <w:rsid w:val="009832E0"/>
    <w:rsid w:val="0098416C"/>
    <w:rsid w:val="0098440D"/>
    <w:rsid w:val="00986057"/>
    <w:rsid w:val="0098605C"/>
    <w:rsid w:val="009860C5"/>
    <w:rsid w:val="00986E9A"/>
    <w:rsid w:val="009878DF"/>
    <w:rsid w:val="00987CD1"/>
    <w:rsid w:val="00990F75"/>
    <w:rsid w:val="00991D60"/>
    <w:rsid w:val="00991FBE"/>
    <w:rsid w:val="00992905"/>
    <w:rsid w:val="0099461B"/>
    <w:rsid w:val="00995747"/>
    <w:rsid w:val="00995A53"/>
    <w:rsid w:val="00996152"/>
    <w:rsid w:val="00996F21"/>
    <w:rsid w:val="0099769C"/>
    <w:rsid w:val="009A0CEE"/>
    <w:rsid w:val="009A11B8"/>
    <w:rsid w:val="009A1417"/>
    <w:rsid w:val="009A3625"/>
    <w:rsid w:val="009A43F7"/>
    <w:rsid w:val="009A469F"/>
    <w:rsid w:val="009A482A"/>
    <w:rsid w:val="009A51AC"/>
    <w:rsid w:val="009A5B16"/>
    <w:rsid w:val="009A6477"/>
    <w:rsid w:val="009A6877"/>
    <w:rsid w:val="009B00E1"/>
    <w:rsid w:val="009B22E2"/>
    <w:rsid w:val="009B2679"/>
    <w:rsid w:val="009B2855"/>
    <w:rsid w:val="009B2ABB"/>
    <w:rsid w:val="009B2E71"/>
    <w:rsid w:val="009B3355"/>
    <w:rsid w:val="009B3F69"/>
    <w:rsid w:val="009B3FD1"/>
    <w:rsid w:val="009B45C4"/>
    <w:rsid w:val="009B5ED5"/>
    <w:rsid w:val="009B60EC"/>
    <w:rsid w:val="009B62B8"/>
    <w:rsid w:val="009B62F9"/>
    <w:rsid w:val="009B69E1"/>
    <w:rsid w:val="009B6DA2"/>
    <w:rsid w:val="009B7879"/>
    <w:rsid w:val="009C02EA"/>
    <w:rsid w:val="009C0E33"/>
    <w:rsid w:val="009C101A"/>
    <w:rsid w:val="009C14AF"/>
    <w:rsid w:val="009C167D"/>
    <w:rsid w:val="009C3048"/>
    <w:rsid w:val="009C33D7"/>
    <w:rsid w:val="009C3538"/>
    <w:rsid w:val="009C359D"/>
    <w:rsid w:val="009C39B6"/>
    <w:rsid w:val="009C4177"/>
    <w:rsid w:val="009C4529"/>
    <w:rsid w:val="009C477C"/>
    <w:rsid w:val="009C5346"/>
    <w:rsid w:val="009C55A5"/>
    <w:rsid w:val="009C6892"/>
    <w:rsid w:val="009C68D2"/>
    <w:rsid w:val="009C6BC1"/>
    <w:rsid w:val="009C6BD5"/>
    <w:rsid w:val="009C6EC8"/>
    <w:rsid w:val="009C7BF7"/>
    <w:rsid w:val="009D0027"/>
    <w:rsid w:val="009D0229"/>
    <w:rsid w:val="009D0D73"/>
    <w:rsid w:val="009D0E77"/>
    <w:rsid w:val="009D17FD"/>
    <w:rsid w:val="009D470D"/>
    <w:rsid w:val="009D4DAE"/>
    <w:rsid w:val="009D503C"/>
    <w:rsid w:val="009D50A4"/>
    <w:rsid w:val="009D6807"/>
    <w:rsid w:val="009D72F7"/>
    <w:rsid w:val="009E0611"/>
    <w:rsid w:val="009E1A5F"/>
    <w:rsid w:val="009E271B"/>
    <w:rsid w:val="009E4102"/>
    <w:rsid w:val="009E4350"/>
    <w:rsid w:val="009E435B"/>
    <w:rsid w:val="009E43DD"/>
    <w:rsid w:val="009E4931"/>
    <w:rsid w:val="009E4EED"/>
    <w:rsid w:val="009E4F7E"/>
    <w:rsid w:val="009E5753"/>
    <w:rsid w:val="009E58FD"/>
    <w:rsid w:val="009E6580"/>
    <w:rsid w:val="009E670D"/>
    <w:rsid w:val="009E70C1"/>
    <w:rsid w:val="009E73B1"/>
    <w:rsid w:val="009E73E2"/>
    <w:rsid w:val="009E7BAE"/>
    <w:rsid w:val="009F01BF"/>
    <w:rsid w:val="009F0A31"/>
    <w:rsid w:val="009F0C34"/>
    <w:rsid w:val="009F1337"/>
    <w:rsid w:val="009F1C3D"/>
    <w:rsid w:val="009F276E"/>
    <w:rsid w:val="009F38E5"/>
    <w:rsid w:val="009F3A23"/>
    <w:rsid w:val="009F4459"/>
    <w:rsid w:val="009F493C"/>
    <w:rsid w:val="009F6209"/>
    <w:rsid w:val="009F62A5"/>
    <w:rsid w:val="009F6579"/>
    <w:rsid w:val="009F6C6D"/>
    <w:rsid w:val="009F6FFD"/>
    <w:rsid w:val="00A02411"/>
    <w:rsid w:val="00A03866"/>
    <w:rsid w:val="00A04104"/>
    <w:rsid w:val="00A04311"/>
    <w:rsid w:val="00A0455C"/>
    <w:rsid w:val="00A04A62"/>
    <w:rsid w:val="00A04E44"/>
    <w:rsid w:val="00A0623A"/>
    <w:rsid w:val="00A06DED"/>
    <w:rsid w:val="00A10382"/>
    <w:rsid w:val="00A1159D"/>
    <w:rsid w:val="00A11B71"/>
    <w:rsid w:val="00A11F33"/>
    <w:rsid w:val="00A12D92"/>
    <w:rsid w:val="00A14BB7"/>
    <w:rsid w:val="00A155D8"/>
    <w:rsid w:val="00A16C77"/>
    <w:rsid w:val="00A20B87"/>
    <w:rsid w:val="00A2163E"/>
    <w:rsid w:val="00A22BAB"/>
    <w:rsid w:val="00A22CFD"/>
    <w:rsid w:val="00A236D2"/>
    <w:rsid w:val="00A23B70"/>
    <w:rsid w:val="00A24493"/>
    <w:rsid w:val="00A24BB4"/>
    <w:rsid w:val="00A24FC8"/>
    <w:rsid w:val="00A26112"/>
    <w:rsid w:val="00A26425"/>
    <w:rsid w:val="00A2646F"/>
    <w:rsid w:val="00A2647E"/>
    <w:rsid w:val="00A26556"/>
    <w:rsid w:val="00A265F9"/>
    <w:rsid w:val="00A26877"/>
    <w:rsid w:val="00A26F56"/>
    <w:rsid w:val="00A30F76"/>
    <w:rsid w:val="00A31CFB"/>
    <w:rsid w:val="00A33F72"/>
    <w:rsid w:val="00A34054"/>
    <w:rsid w:val="00A3473B"/>
    <w:rsid w:val="00A34E17"/>
    <w:rsid w:val="00A35531"/>
    <w:rsid w:val="00A3786A"/>
    <w:rsid w:val="00A37A1A"/>
    <w:rsid w:val="00A37AEB"/>
    <w:rsid w:val="00A40C22"/>
    <w:rsid w:val="00A417C5"/>
    <w:rsid w:val="00A41B55"/>
    <w:rsid w:val="00A41CD9"/>
    <w:rsid w:val="00A421C9"/>
    <w:rsid w:val="00A430F4"/>
    <w:rsid w:val="00A44241"/>
    <w:rsid w:val="00A4461F"/>
    <w:rsid w:val="00A44726"/>
    <w:rsid w:val="00A448DE"/>
    <w:rsid w:val="00A45EEE"/>
    <w:rsid w:val="00A46B0B"/>
    <w:rsid w:val="00A4734E"/>
    <w:rsid w:val="00A476DE"/>
    <w:rsid w:val="00A514B6"/>
    <w:rsid w:val="00A51B3F"/>
    <w:rsid w:val="00A5234B"/>
    <w:rsid w:val="00A5424C"/>
    <w:rsid w:val="00A5543D"/>
    <w:rsid w:val="00A55E5E"/>
    <w:rsid w:val="00A5643A"/>
    <w:rsid w:val="00A5693D"/>
    <w:rsid w:val="00A5798B"/>
    <w:rsid w:val="00A6004D"/>
    <w:rsid w:val="00A60321"/>
    <w:rsid w:val="00A60B12"/>
    <w:rsid w:val="00A60EAD"/>
    <w:rsid w:val="00A6180C"/>
    <w:rsid w:val="00A622D6"/>
    <w:rsid w:val="00A62616"/>
    <w:rsid w:val="00A6282E"/>
    <w:rsid w:val="00A63E6C"/>
    <w:rsid w:val="00A648D7"/>
    <w:rsid w:val="00A655B9"/>
    <w:rsid w:val="00A6592A"/>
    <w:rsid w:val="00A66D69"/>
    <w:rsid w:val="00A67961"/>
    <w:rsid w:val="00A7089E"/>
    <w:rsid w:val="00A71B19"/>
    <w:rsid w:val="00A73B0F"/>
    <w:rsid w:val="00A76348"/>
    <w:rsid w:val="00A77F36"/>
    <w:rsid w:val="00A8003D"/>
    <w:rsid w:val="00A80AEA"/>
    <w:rsid w:val="00A80F8A"/>
    <w:rsid w:val="00A815CA"/>
    <w:rsid w:val="00A828CF"/>
    <w:rsid w:val="00A8392C"/>
    <w:rsid w:val="00A83E39"/>
    <w:rsid w:val="00A85EAD"/>
    <w:rsid w:val="00A87297"/>
    <w:rsid w:val="00A87478"/>
    <w:rsid w:val="00A8759C"/>
    <w:rsid w:val="00A91339"/>
    <w:rsid w:val="00A91907"/>
    <w:rsid w:val="00A91E7B"/>
    <w:rsid w:val="00A9207B"/>
    <w:rsid w:val="00A92F3D"/>
    <w:rsid w:val="00A92FFA"/>
    <w:rsid w:val="00A9405B"/>
    <w:rsid w:val="00A958B4"/>
    <w:rsid w:val="00A962FB"/>
    <w:rsid w:val="00A96FA8"/>
    <w:rsid w:val="00A97685"/>
    <w:rsid w:val="00A977CD"/>
    <w:rsid w:val="00AA1932"/>
    <w:rsid w:val="00AA2894"/>
    <w:rsid w:val="00AA2AD2"/>
    <w:rsid w:val="00AA3DD6"/>
    <w:rsid w:val="00AA3FDD"/>
    <w:rsid w:val="00AA4970"/>
    <w:rsid w:val="00AA4F20"/>
    <w:rsid w:val="00AA4FDB"/>
    <w:rsid w:val="00AA59A0"/>
    <w:rsid w:val="00AA71D0"/>
    <w:rsid w:val="00AB0104"/>
    <w:rsid w:val="00AB1419"/>
    <w:rsid w:val="00AB17AB"/>
    <w:rsid w:val="00AB21DA"/>
    <w:rsid w:val="00AB2744"/>
    <w:rsid w:val="00AB30F8"/>
    <w:rsid w:val="00AB3704"/>
    <w:rsid w:val="00AB37EF"/>
    <w:rsid w:val="00AB3B64"/>
    <w:rsid w:val="00AB491F"/>
    <w:rsid w:val="00AB53D1"/>
    <w:rsid w:val="00AB5B48"/>
    <w:rsid w:val="00AB7DAF"/>
    <w:rsid w:val="00AC0E60"/>
    <w:rsid w:val="00AC0F44"/>
    <w:rsid w:val="00AC1CD8"/>
    <w:rsid w:val="00AC1E31"/>
    <w:rsid w:val="00AC26F5"/>
    <w:rsid w:val="00AC2908"/>
    <w:rsid w:val="00AC2E99"/>
    <w:rsid w:val="00AC4CFE"/>
    <w:rsid w:val="00AC5636"/>
    <w:rsid w:val="00AC591F"/>
    <w:rsid w:val="00AC671E"/>
    <w:rsid w:val="00AC678E"/>
    <w:rsid w:val="00AC6F96"/>
    <w:rsid w:val="00AD005D"/>
    <w:rsid w:val="00AD03BE"/>
    <w:rsid w:val="00AD08C5"/>
    <w:rsid w:val="00AD1156"/>
    <w:rsid w:val="00AD13F0"/>
    <w:rsid w:val="00AD261D"/>
    <w:rsid w:val="00AD28BC"/>
    <w:rsid w:val="00AD28DA"/>
    <w:rsid w:val="00AD2A96"/>
    <w:rsid w:val="00AD32BE"/>
    <w:rsid w:val="00AD3846"/>
    <w:rsid w:val="00AD4375"/>
    <w:rsid w:val="00AD45D1"/>
    <w:rsid w:val="00AD48E6"/>
    <w:rsid w:val="00AD4EA0"/>
    <w:rsid w:val="00AD5CC3"/>
    <w:rsid w:val="00AD61B6"/>
    <w:rsid w:val="00AD7AAC"/>
    <w:rsid w:val="00AD7B9C"/>
    <w:rsid w:val="00AE0410"/>
    <w:rsid w:val="00AE0914"/>
    <w:rsid w:val="00AE108D"/>
    <w:rsid w:val="00AE2181"/>
    <w:rsid w:val="00AE2186"/>
    <w:rsid w:val="00AE2B21"/>
    <w:rsid w:val="00AE36D7"/>
    <w:rsid w:val="00AE3A7B"/>
    <w:rsid w:val="00AE474B"/>
    <w:rsid w:val="00AE51E1"/>
    <w:rsid w:val="00AE57B1"/>
    <w:rsid w:val="00AE61CC"/>
    <w:rsid w:val="00AE68F1"/>
    <w:rsid w:val="00AE7053"/>
    <w:rsid w:val="00AF0B91"/>
    <w:rsid w:val="00AF173C"/>
    <w:rsid w:val="00AF1EFB"/>
    <w:rsid w:val="00AF25BA"/>
    <w:rsid w:val="00AF25E9"/>
    <w:rsid w:val="00AF34E8"/>
    <w:rsid w:val="00AF4221"/>
    <w:rsid w:val="00AF4E87"/>
    <w:rsid w:val="00AF52F0"/>
    <w:rsid w:val="00AF6134"/>
    <w:rsid w:val="00AF6652"/>
    <w:rsid w:val="00AF6DD8"/>
    <w:rsid w:val="00AF6FDB"/>
    <w:rsid w:val="00AF7126"/>
    <w:rsid w:val="00AF73D2"/>
    <w:rsid w:val="00AF76F2"/>
    <w:rsid w:val="00B001C0"/>
    <w:rsid w:val="00B00FE9"/>
    <w:rsid w:val="00B0169E"/>
    <w:rsid w:val="00B01BAC"/>
    <w:rsid w:val="00B023CD"/>
    <w:rsid w:val="00B027EA"/>
    <w:rsid w:val="00B02FF8"/>
    <w:rsid w:val="00B04DA9"/>
    <w:rsid w:val="00B04E6E"/>
    <w:rsid w:val="00B05193"/>
    <w:rsid w:val="00B052CA"/>
    <w:rsid w:val="00B06E22"/>
    <w:rsid w:val="00B07B30"/>
    <w:rsid w:val="00B07F86"/>
    <w:rsid w:val="00B11529"/>
    <w:rsid w:val="00B11662"/>
    <w:rsid w:val="00B12042"/>
    <w:rsid w:val="00B13632"/>
    <w:rsid w:val="00B142B3"/>
    <w:rsid w:val="00B1488A"/>
    <w:rsid w:val="00B14B8F"/>
    <w:rsid w:val="00B14C7B"/>
    <w:rsid w:val="00B14D9C"/>
    <w:rsid w:val="00B1578E"/>
    <w:rsid w:val="00B15BAD"/>
    <w:rsid w:val="00B15C88"/>
    <w:rsid w:val="00B16168"/>
    <w:rsid w:val="00B16396"/>
    <w:rsid w:val="00B16D97"/>
    <w:rsid w:val="00B170B2"/>
    <w:rsid w:val="00B174FF"/>
    <w:rsid w:val="00B2056A"/>
    <w:rsid w:val="00B2342A"/>
    <w:rsid w:val="00B235F5"/>
    <w:rsid w:val="00B253AE"/>
    <w:rsid w:val="00B2574C"/>
    <w:rsid w:val="00B2578E"/>
    <w:rsid w:val="00B27375"/>
    <w:rsid w:val="00B309A3"/>
    <w:rsid w:val="00B30B4C"/>
    <w:rsid w:val="00B31202"/>
    <w:rsid w:val="00B32817"/>
    <w:rsid w:val="00B32A86"/>
    <w:rsid w:val="00B34300"/>
    <w:rsid w:val="00B36291"/>
    <w:rsid w:val="00B37257"/>
    <w:rsid w:val="00B3743C"/>
    <w:rsid w:val="00B40239"/>
    <w:rsid w:val="00B40AB8"/>
    <w:rsid w:val="00B40D1F"/>
    <w:rsid w:val="00B41D2E"/>
    <w:rsid w:val="00B424F2"/>
    <w:rsid w:val="00B42702"/>
    <w:rsid w:val="00B43014"/>
    <w:rsid w:val="00B4354F"/>
    <w:rsid w:val="00B43E83"/>
    <w:rsid w:val="00B446C5"/>
    <w:rsid w:val="00B45123"/>
    <w:rsid w:val="00B454E7"/>
    <w:rsid w:val="00B45BEF"/>
    <w:rsid w:val="00B463D5"/>
    <w:rsid w:val="00B46746"/>
    <w:rsid w:val="00B46B46"/>
    <w:rsid w:val="00B47165"/>
    <w:rsid w:val="00B500F3"/>
    <w:rsid w:val="00B51C5B"/>
    <w:rsid w:val="00B52083"/>
    <w:rsid w:val="00B5295E"/>
    <w:rsid w:val="00B52F9B"/>
    <w:rsid w:val="00B53AF9"/>
    <w:rsid w:val="00B548B6"/>
    <w:rsid w:val="00B55087"/>
    <w:rsid w:val="00B5535E"/>
    <w:rsid w:val="00B554DD"/>
    <w:rsid w:val="00B559EB"/>
    <w:rsid w:val="00B5619D"/>
    <w:rsid w:val="00B5632D"/>
    <w:rsid w:val="00B60A41"/>
    <w:rsid w:val="00B60F56"/>
    <w:rsid w:val="00B613A2"/>
    <w:rsid w:val="00B62595"/>
    <w:rsid w:val="00B62AF5"/>
    <w:rsid w:val="00B630EE"/>
    <w:rsid w:val="00B63157"/>
    <w:rsid w:val="00B63515"/>
    <w:rsid w:val="00B63531"/>
    <w:rsid w:val="00B63974"/>
    <w:rsid w:val="00B641D4"/>
    <w:rsid w:val="00B643EC"/>
    <w:rsid w:val="00B64B06"/>
    <w:rsid w:val="00B654B8"/>
    <w:rsid w:val="00B664FB"/>
    <w:rsid w:val="00B6671A"/>
    <w:rsid w:val="00B66CB3"/>
    <w:rsid w:val="00B67AAB"/>
    <w:rsid w:val="00B7184D"/>
    <w:rsid w:val="00B72489"/>
    <w:rsid w:val="00B72800"/>
    <w:rsid w:val="00B72C8B"/>
    <w:rsid w:val="00B73075"/>
    <w:rsid w:val="00B7339E"/>
    <w:rsid w:val="00B73849"/>
    <w:rsid w:val="00B73AAB"/>
    <w:rsid w:val="00B73C0E"/>
    <w:rsid w:val="00B73C63"/>
    <w:rsid w:val="00B745DF"/>
    <w:rsid w:val="00B74FF9"/>
    <w:rsid w:val="00B75081"/>
    <w:rsid w:val="00B75D21"/>
    <w:rsid w:val="00B763A0"/>
    <w:rsid w:val="00B77517"/>
    <w:rsid w:val="00B779F3"/>
    <w:rsid w:val="00B808E5"/>
    <w:rsid w:val="00B80C29"/>
    <w:rsid w:val="00B815C8"/>
    <w:rsid w:val="00B81E09"/>
    <w:rsid w:val="00B82088"/>
    <w:rsid w:val="00B822E8"/>
    <w:rsid w:val="00B839A6"/>
    <w:rsid w:val="00B849C0"/>
    <w:rsid w:val="00B865ED"/>
    <w:rsid w:val="00B86A5E"/>
    <w:rsid w:val="00B87002"/>
    <w:rsid w:val="00B876AF"/>
    <w:rsid w:val="00B902C1"/>
    <w:rsid w:val="00B90638"/>
    <w:rsid w:val="00B91119"/>
    <w:rsid w:val="00B9155B"/>
    <w:rsid w:val="00B9200D"/>
    <w:rsid w:val="00B929F8"/>
    <w:rsid w:val="00B92F13"/>
    <w:rsid w:val="00B93136"/>
    <w:rsid w:val="00B931D0"/>
    <w:rsid w:val="00B936AD"/>
    <w:rsid w:val="00B940EF"/>
    <w:rsid w:val="00B9474A"/>
    <w:rsid w:val="00B95226"/>
    <w:rsid w:val="00B955A0"/>
    <w:rsid w:val="00B9655D"/>
    <w:rsid w:val="00B96907"/>
    <w:rsid w:val="00B96B78"/>
    <w:rsid w:val="00B97592"/>
    <w:rsid w:val="00B979D1"/>
    <w:rsid w:val="00BA09C8"/>
    <w:rsid w:val="00BA1C0A"/>
    <w:rsid w:val="00BA2247"/>
    <w:rsid w:val="00BA303B"/>
    <w:rsid w:val="00BA4FBC"/>
    <w:rsid w:val="00BA5B6A"/>
    <w:rsid w:val="00BA604B"/>
    <w:rsid w:val="00BA660D"/>
    <w:rsid w:val="00BA6D52"/>
    <w:rsid w:val="00BA794E"/>
    <w:rsid w:val="00BA7D34"/>
    <w:rsid w:val="00BB063E"/>
    <w:rsid w:val="00BB13AE"/>
    <w:rsid w:val="00BB1698"/>
    <w:rsid w:val="00BB1B42"/>
    <w:rsid w:val="00BB42C5"/>
    <w:rsid w:val="00BB6588"/>
    <w:rsid w:val="00BB76F8"/>
    <w:rsid w:val="00BB78D3"/>
    <w:rsid w:val="00BB7BB8"/>
    <w:rsid w:val="00BB7DBF"/>
    <w:rsid w:val="00BC05D9"/>
    <w:rsid w:val="00BC1073"/>
    <w:rsid w:val="00BC13B2"/>
    <w:rsid w:val="00BC2ACF"/>
    <w:rsid w:val="00BC2E0B"/>
    <w:rsid w:val="00BC3017"/>
    <w:rsid w:val="00BC303C"/>
    <w:rsid w:val="00BC37E0"/>
    <w:rsid w:val="00BC40C0"/>
    <w:rsid w:val="00BC5099"/>
    <w:rsid w:val="00BC550B"/>
    <w:rsid w:val="00BC5875"/>
    <w:rsid w:val="00BC64AB"/>
    <w:rsid w:val="00BC69B8"/>
    <w:rsid w:val="00BD089B"/>
    <w:rsid w:val="00BD0AAA"/>
    <w:rsid w:val="00BD16C3"/>
    <w:rsid w:val="00BD1935"/>
    <w:rsid w:val="00BD19DD"/>
    <w:rsid w:val="00BD1F23"/>
    <w:rsid w:val="00BD22A3"/>
    <w:rsid w:val="00BD2D48"/>
    <w:rsid w:val="00BD5A6F"/>
    <w:rsid w:val="00BD61E2"/>
    <w:rsid w:val="00BD675C"/>
    <w:rsid w:val="00BD6D61"/>
    <w:rsid w:val="00BD738C"/>
    <w:rsid w:val="00BD7A97"/>
    <w:rsid w:val="00BE0602"/>
    <w:rsid w:val="00BE10D2"/>
    <w:rsid w:val="00BE10EF"/>
    <w:rsid w:val="00BE21CB"/>
    <w:rsid w:val="00BE2495"/>
    <w:rsid w:val="00BE28EB"/>
    <w:rsid w:val="00BE353D"/>
    <w:rsid w:val="00BE43CB"/>
    <w:rsid w:val="00BE4929"/>
    <w:rsid w:val="00BE4C08"/>
    <w:rsid w:val="00BE5D23"/>
    <w:rsid w:val="00BE66BE"/>
    <w:rsid w:val="00BE66CE"/>
    <w:rsid w:val="00BE69C2"/>
    <w:rsid w:val="00BE6B21"/>
    <w:rsid w:val="00BE7423"/>
    <w:rsid w:val="00BF05DB"/>
    <w:rsid w:val="00BF1327"/>
    <w:rsid w:val="00BF17E9"/>
    <w:rsid w:val="00BF1803"/>
    <w:rsid w:val="00BF269D"/>
    <w:rsid w:val="00BF37D3"/>
    <w:rsid w:val="00BF3D6D"/>
    <w:rsid w:val="00BF4397"/>
    <w:rsid w:val="00BF4B94"/>
    <w:rsid w:val="00BF51F9"/>
    <w:rsid w:val="00BF5212"/>
    <w:rsid w:val="00BF6E89"/>
    <w:rsid w:val="00BF6F5A"/>
    <w:rsid w:val="00BF7AA7"/>
    <w:rsid w:val="00C00803"/>
    <w:rsid w:val="00C00CB1"/>
    <w:rsid w:val="00C00EB1"/>
    <w:rsid w:val="00C00F92"/>
    <w:rsid w:val="00C0174D"/>
    <w:rsid w:val="00C01910"/>
    <w:rsid w:val="00C024D0"/>
    <w:rsid w:val="00C02B1F"/>
    <w:rsid w:val="00C035C5"/>
    <w:rsid w:val="00C0464F"/>
    <w:rsid w:val="00C04EEE"/>
    <w:rsid w:val="00C05987"/>
    <w:rsid w:val="00C05C26"/>
    <w:rsid w:val="00C05DBF"/>
    <w:rsid w:val="00C066BA"/>
    <w:rsid w:val="00C06DEF"/>
    <w:rsid w:val="00C07677"/>
    <w:rsid w:val="00C07B85"/>
    <w:rsid w:val="00C10AEE"/>
    <w:rsid w:val="00C10E90"/>
    <w:rsid w:val="00C10EA2"/>
    <w:rsid w:val="00C11069"/>
    <w:rsid w:val="00C11079"/>
    <w:rsid w:val="00C11203"/>
    <w:rsid w:val="00C1121D"/>
    <w:rsid w:val="00C11322"/>
    <w:rsid w:val="00C11A6F"/>
    <w:rsid w:val="00C1201C"/>
    <w:rsid w:val="00C124BC"/>
    <w:rsid w:val="00C12584"/>
    <w:rsid w:val="00C126C8"/>
    <w:rsid w:val="00C1282E"/>
    <w:rsid w:val="00C13094"/>
    <w:rsid w:val="00C1340B"/>
    <w:rsid w:val="00C154C2"/>
    <w:rsid w:val="00C15966"/>
    <w:rsid w:val="00C15A87"/>
    <w:rsid w:val="00C16473"/>
    <w:rsid w:val="00C17595"/>
    <w:rsid w:val="00C20446"/>
    <w:rsid w:val="00C210B4"/>
    <w:rsid w:val="00C223CF"/>
    <w:rsid w:val="00C251C3"/>
    <w:rsid w:val="00C25482"/>
    <w:rsid w:val="00C260D4"/>
    <w:rsid w:val="00C264D5"/>
    <w:rsid w:val="00C26557"/>
    <w:rsid w:val="00C269AE"/>
    <w:rsid w:val="00C307C6"/>
    <w:rsid w:val="00C30B87"/>
    <w:rsid w:val="00C322A9"/>
    <w:rsid w:val="00C33183"/>
    <w:rsid w:val="00C34D89"/>
    <w:rsid w:val="00C34E1A"/>
    <w:rsid w:val="00C36405"/>
    <w:rsid w:val="00C36C98"/>
    <w:rsid w:val="00C36FC0"/>
    <w:rsid w:val="00C37BB2"/>
    <w:rsid w:val="00C402BA"/>
    <w:rsid w:val="00C40815"/>
    <w:rsid w:val="00C40BFB"/>
    <w:rsid w:val="00C4145A"/>
    <w:rsid w:val="00C416C7"/>
    <w:rsid w:val="00C4221C"/>
    <w:rsid w:val="00C427C9"/>
    <w:rsid w:val="00C428DE"/>
    <w:rsid w:val="00C42A49"/>
    <w:rsid w:val="00C42DC0"/>
    <w:rsid w:val="00C431AD"/>
    <w:rsid w:val="00C43608"/>
    <w:rsid w:val="00C43BA8"/>
    <w:rsid w:val="00C43F50"/>
    <w:rsid w:val="00C443DD"/>
    <w:rsid w:val="00C447CB"/>
    <w:rsid w:val="00C45A70"/>
    <w:rsid w:val="00C45BDA"/>
    <w:rsid w:val="00C4625F"/>
    <w:rsid w:val="00C479DE"/>
    <w:rsid w:val="00C47B6F"/>
    <w:rsid w:val="00C47D0E"/>
    <w:rsid w:val="00C5035C"/>
    <w:rsid w:val="00C510BD"/>
    <w:rsid w:val="00C520F1"/>
    <w:rsid w:val="00C53656"/>
    <w:rsid w:val="00C5367A"/>
    <w:rsid w:val="00C53BA5"/>
    <w:rsid w:val="00C54BC6"/>
    <w:rsid w:val="00C55044"/>
    <w:rsid w:val="00C55760"/>
    <w:rsid w:val="00C56908"/>
    <w:rsid w:val="00C569E9"/>
    <w:rsid w:val="00C56E67"/>
    <w:rsid w:val="00C57761"/>
    <w:rsid w:val="00C5791B"/>
    <w:rsid w:val="00C608AB"/>
    <w:rsid w:val="00C609D8"/>
    <w:rsid w:val="00C60A6B"/>
    <w:rsid w:val="00C60D41"/>
    <w:rsid w:val="00C6125F"/>
    <w:rsid w:val="00C639D5"/>
    <w:rsid w:val="00C63B49"/>
    <w:rsid w:val="00C63E90"/>
    <w:rsid w:val="00C64088"/>
    <w:rsid w:val="00C663F6"/>
    <w:rsid w:val="00C667EF"/>
    <w:rsid w:val="00C669FE"/>
    <w:rsid w:val="00C66B87"/>
    <w:rsid w:val="00C67A26"/>
    <w:rsid w:val="00C67CB7"/>
    <w:rsid w:val="00C67E4C"/>
    <w:rsid w:val="00C67F62"/>
    <w:rsid w:val="00C70B03"/>
    <w:rsid w:val="00C70F4E"/>
    <w:rsid w:val="00C71DBC"/>
    <w:rsid w:val="00C71F70"/>
    <w:rsid w:val="00C723FB"/>
    <w:rsid w:val="00C72C78"/>
    <w:rsid w:val="00C73758"/>
    <w:rsid w:val="00C73ABA"/>
    <w:rsid w:val="00C742B8"/>
    <w:rsid w:val="00C74AD1"/>
    <w:rsid w:val="00C75135"/>
    <w:rsid w:val="00C753BF"/>
    <w:rsid w:val="00C754AC"/>
    <w:rsid w:val="00C75797"/>
    <w:rsid w:val="00C7581C"/>
    <w:rsid w:val="00C75C48"/>
    <w:rsid w:val="00C75CF6"/>
    <w:rsid w:val="00C76ACF"/>
    <w:rsid w:val="00C77337"/>
    <w:rsid w:val="00C77A25"/>
    <w:rsid w:val="00C803E7"/>
    <w:rsid w:val="00C80775"/>
    <w:rsid w:val="00C82AF7"/>
    <w:rsid w:val="00C82FB0"/>
    <w:rsid w:val="00C838F8"/>
    <w:rsid w:val="00C83A21"/>
    <w:rsid w:val="00C8667D"/>
    <w:rsid w:val="00C910F9"/>
    <w:rsid w:val="00C919D3"/>
    <w:rsid w:val="00C92170"/>
    <w:rsid w:val="00C925BD"/>
    <w:rsid w:val="00C92943"/>
    <w:rsid w:val="00C92A33"/>
    <w:rsid w:val="00C93666"/>
    <w:rsid w:val="00C938B8"/>
    <w:rsid w:val="00C9532A"/>
    <w:rsid w:val="00C960DC"/>
    <w:rsid w:val="00C968E1"/>
    <w:rsid w:val="00CA029C"/>
    <w:rsid w:val="00CA159F"/>
    <w:rsid w:val="00CA19BD"/>
    <w:rsid w:val="00CA2CC7"/>
    <w:rsid w:val="00CA31F2"/>
    <w:rsid w:val="00CA46FA"/>
    <w:rsid w:val="00CA4767"/>
    <w:rsid w:val="00CA5975"/>
    <w:rsid w:val="00CA5E85"/>
    <w:rsid w:val="00CA5F84"/>
    <w:rsid w:val="00CA6AF2"/>
    <w:rsid w:val="00CA70C6"/>
    <w:rsid w:val="00CA7A91"/>
    <w:rsid w:val="00CB02D9"/>
    <w:rsid w:val="00CB0419"/>
    <w:rsid w:val="00CB094E"/>
    <w:rsid w:val="00CB0D88"/>
    <w:rsid w:val="00CB1952"/>
    <w:rsid w:val="00CB366E"/>
    <w:rsid w:val="00CB3869"/>
    <w:rsid w:val="00CB3DF6"/>
    <w:rsid w:val="00CB4252"/>
    <w:rsid w:val="00CB4FAB"/>
    <w:rsid w:val="00CB5ADB"/>
    <w:rsid w:val="00CB74F6"/>
    <w:rsid w:val="00CB78AC"/>
    <w:rsid w:val="00CC0566"/>
    <w:rsid w:val="00CC10FC"/>
    <w:rsid w:val="00CC1C23"/>
    <w:rsid w:val="00CC1D13"/>
    <w:rsid w:val="00CC1DB8"/>
    <w:rsid w:val="00CC204F"/>
    <w:rsid w:val="00CC280E"/>
    <w:rsid w:val="00CC3446"/>
    <w:rsid w:val="00CC4B95"/>
    <w:rsid w:val="00CC4EBA"/>
    <w:rsid w:val="00CC529C"/>
    <w:rsid w:val="00CC56B5"/>
    <w:rsid w:val="00CC64FA"/>
    <w:rsid w:val="00CC6E9B"/>
    <w:rsid w:val="00CD0F4F"/>
    <w:rsid w:val="00CD1235"/>
    <w:rsid w:val="00CD174A"/>
    <w:rsid w:val="00CD2428"/>
    <w:rsid w:val="00CD24B3"/>
    <w:rsid w:val="00CD2D02"/>
    <w:rsid w:val="00CD2ED2"/>
    <w:rsid w:val="00CD345D"/>
    <w:rsid w:val="00CD4543"/>
    <w:rsid w:val="00CD4613"/>
    <w:rsid w:val="00CD5113"/>
    <w:rsid w:val="00CD744D"/>
    <w:rsid w:val="00CD7A2B"/>
    <w:rsid w:val="00CE06F1"/>
    <w:rsid w:val="00CE0F65"/>
    <w:rsid w:val="00CE0FDC"/>
    <w:rsid w:val="00CE17E7"/>
    <w:rsid w:val="00CE20F2"/>
    <w:rsid w:val="00CE23A8"/>
    <w:rsid w:val="00CE245C"/>
    <w:rsid w:val="00CE24B9"/>
    <w:rsid w:val="00CE4334"/>
    <w:rsid w:val="00CE5112"/>
    <w:rsid w:val="00CE54E0"/>
    <w:rsid w:val="00CE5693"/>
    <w:rsid w:val="00CE5944"/>
    <w:rsid w:val="00CE59B4"/>
    <w:rsid w:val="00CE5AD2"/>
    <w:rsid w:val="00CE66F3"/>
    <w:rsid w:val="00CE683B"/>
    <w:rsid w:val="00CE6B3E"/>
    <w:rsid w:val="00CE6E0C"/>
    <w:rsid w:val="00CE7101"/>
    <w:rsid w:val="00CE7C0A"/>
    <w:rsid w:val="00CF07E3"/>
    <w:rsid w:val="00CF07EC"/>
    <w:rsid w:val="00CF0915"/>
    <w:rsid w:val="00CF0BF3"/>
    <w:rsid w:val="00CF1FE9"/>
    <w:rsid w:val="00CF2987"/>
    <w:rsid w:val="00CF38C1"/>
    <w:rsid w:val="00CF3FB9"/>
    <w:rsid w:val="00CF47B6"/>
    <w:rsid w:val="00CF505D"/>
    <w:rsid w:val="00CF5816"/>
    <w:rsid w:val="00CF5944"/>
    <w:rsid w:val="00CF5B97"/>
    <w:rsid w:val="00CF5D76"/>
    <w:rsid w:val="00CF5D79"/>
    <w:rsid w:val="00CF5EF6"/>
    <w:rsid w:val="00CF794E"/>
    <w:rsid w:val="00D0214A"/>
    <w:rsid w:val="00D03518"/>
    <w:rsid w:val="00D03EED"/>
    <w:rsid w:val="00D03F84"/>
    <w:rsid w:val="00D03FFA"/>
    <w:rsid w:val="00D0442D"/>
    <w:rsid w:val="00D048A0"/>
    <w:rsid w:val="00D04D3F"/>
    <w:rsid w:val="00D04DEB"/>
    <w:rsid w:val="00D04EAF"/>
    <w:rsid w:val="00D05F67"/>
    <w:rsid w:val="00D06791"/>
    <w:rsid w:val="00D06DB9"/>
    <w:rsid w:val="00D07DF5"/>
    <w:rsid w:val="00D100D4"/>
    <w:rsid w:val="00D10A57"/>
    <w:rsid w:val="00D11393"/>
    <w:rsid w:val="00D11456"/>
    <w:rsid w:val="00D11994"/>
    <w:rsid w:val="00D11A21"/>
    <w:rsid w:val="00D12189"/>
    <w:rsid w:val="00D13B49"/>
    <w:rsid w:val="00D146D8"/>
    <w:rsid w:val="00D16B7D"/>
    <w:rsid w:val="00D170B1"/>
    <w:rsid w:val="00D17309"/>
    <w:rsid w:val="00D20631"/>
    <w:rsid w:val="00D227EE"/>
    <w:rsid w:val="00D22853"/>
    <w:rsid w:val="00D22A82"/>
    <w:rsid w:val="00D22E4A"/>
    <w:rsid w:val="00D23F14"/>
    <w:rsid w:val="00D24795"/>
    <w:rsid w:val="00D2503E"/>
    <w:rsid w:val="00D25B32"/>
    <w:rsid w:val="00D263AD"/>
    <w:rsid w:val="00D27261"/>
    <w:rsid w:val="00D27DB4"/>
    <w:rsid w:val="00D27F94"/>
    <w:rsid w:val="00D30BF5"/>
    <w:rsid w:val="00D31177"/>
    <w:rsid w:val="00D312A6"/>
    <w:rsid w:val="00D31510"/>
    <w:rsid w:val="00D323C2"/>
    <w:rsid w:val="00D34338"/>
    <w:rsid w:val="00D34E9E"/>
    <w:rsid w:val="00D353A2"/>
    <w:rsid w:val="00D355CD"/>
    <w:rsid w:val="00D35A3B"/>
    <w:rsid w:val="00D363C6"/>
    <w:rsid w:val="00D4019A"/>
    <w:rsid w:val="00D40A96"/>
    <w:rsid w:val="00D414A8"/>
    <w:rsid w:val="00D4155E"/>
    <w:rsid w:val="00D416EB"/>
    <w:rsid w:val="00D41700"/>
    <w:rsid w:val="00D42815"/>
    <w:rsid w:val="00D43AC1"/>
    <w:rsid w:val="00D43AE1"/>
    <w:rsid w:val="00D44292"/>
    <w:rsid w:val="00D442F6"/>
    <w:rsid w:val="00D44540"/>
    <w:rsid w:val="00D44E85"/>
    <w:rsid w:val="00D45234"/>
    <w:rsid w:val="00D4594A"/>
    <w:rsid w:val="00D46066"/>
    <w:rsid w:val="00D46866"/>
    <w:rsid w:val="00D47058"/>
    <w:rsid w:val="00D476BC"/>
    <w:rsid w:val="00D47AC4"/>
    <w:rsid w:val="00D508A7"/>
    <w:rsid w:val="00D50B37"/>
    <w:rsid w:val="00D50D67"/>
    <w:rsid w:val="00D5109B"/>
    <w:rsid w:val="00D51213"/>
    <w:rsid w:val="00D521C3"/>
    <w:rsid w:val="00D522F6"/>
    <w:rsid w:val="00D523D6"/>
    <w:rsid w:val="00D529F5"/>
    <w:rsid w:val="00D52B4F"/>
    <w:rsid w:val="00D52F4F"/>
    <w:rsid w:val="00D53A85"/>
    <w:rsid w:val="00D53DC3"/>
    <w:rsid w:val="00D53F5E"/>
    <w:rsid w:val="00D54408"/>
    <w:rsid w:val="00D544ED"/>
    <w:rsid w:val="00D546EE"/>
    <w:rsid w:val="00D5479A"/>
    <w:rsid w:val="00D551DB"/>
    <w:rsid w:val="00D55B18"/>
    <w:rsid w:val="00D55CE2"/>
    <w:rsid w:val="00D567E2"/>
    <w:rsid w:val="00D56A75"/>
    <w:rsid w:val="00D56C04"/>
    <w:rsid w:val="00D577D6"/>
    <w:rsid w:val="00D57CA2"/>
    <w:rsid w:val="00D60341"/>
    <w:rsid w:val="00D60EC3"/>
    <w:rsid w:val="00D60F13"/>
    <w:rsid w:val="00D60F7D"/>
    <w:rsid w:val="00D6116C"/>
    <w:rsid w:val="00D61889"/>
    <w:rsid w:val="00D61920"/>
    <w:rsid w:val="00D62847"/>
    <w:rsid w:val="00D63F94"/>
    <w:rsid w:val="00D64D74"/>
    <w:rsid w:val="00D64DEF"/>
    <w:rsid w:val="00D6571C"/>
    <w:rsid w:val="00D67304"/>
    <w:rsid w:val="00D67A20"/>
    <w:rsid w:val="00D70085"/>
    <w:rsid w:val="00D708DA"/>
    <w:rsid w:val="00D70F3E"/>
    <w:rsid w:val="00D7389E"/>
    <w:rsid w:val="00D74468"/>
    <w:rsid w:val="00D74A99"/>
    <w:rsid w:val="00D758C2"/>
    <w:rsid w:val="00D803BB"/>
    <w:rsid w:val="00D80D06"/>
    <w:rsid w:val="00D8154D"/>
    <w:rsid w:val="00D81599"/>
    <w:rsid w:val="00D81CE5"/>
    <w:rsid w:val="00D831DA"/>
    <w:rsid w:val="00D8473C"/>
    <w:rsid w:val="00D84AAB"/>
    <w:rsid w:val="00D852E4"/>
    <w:rsid w:val="00D85401"/>
    <w:rsid w:val="00D8541D"/>
    <w:rsid w:val="00D9008C"/>
    <w:rsid w:val="00D91E00"/>
    <w:rsid w:val="00D93D35"/>
    <w:rsid w:val="00D940FF"/>
    <w:rsid w:val="00D9413B"/>
    <w:rsid w:val="00D95519"/>
    <w:rsid w:val="00D95522"/>
    <w:rsid w:val="00D95718"/>
    <w:rsid w:val="00D95CA5"/>
    <w:rsid w:val="00D9696E"/>
    <w:rsid w:val="00D97CDF"/>
    <w:rsid w:val="00DA1908"/>
    <w:rsid w:val="00DA19DC"/>
    <w:rsid w:val="00DA1DDD"/>
    <w:rsid w:val="00DA2346"/>
    <w:rsid w:val="00DA2BB9"/>
    <w:rsid w:val="00DA3D12"/>
    <w:rsid w:val="00DA48F6"/>
    <w:rsid w:val="00DA5672"/>
    <w:rsid w:val="00DA5BE2"/>
    <w:rsid w:val="00DA6059"/>
    <w:rsid w:val="00DA6DF7"/>
    <w:rsid w:val="00DA736E"/>
    <w:rsid w:val="00DA73FC"/>
    <w:rsid w:val="00DB181E"/>
    <w:rsid w:val="00DB1923"/>
    <w:rsid w:val="00DB1A25"/>
    <w:rsid w:val="00DB22BC"/>
    <w:rsid w:val="00DB27D0"/>
    <w:rsid w:val="00DB323D"/>
    <w:rsid w:val="00DB393F"/>
    <w:rsid w:val="00DB3C44"/>
    <w:rsid w:val="00DB3ECB"/>
    <w:rsid w:val="00DB4A2F"/>
    <w:rsid w:val="00DB4CFB"/>
    <w:rsid w:val="00DB4DF4"/>
    <w:rsid w:val="00DB5266"/>
    <w:rsid w:val="00DB57E4"/>
    <w:rsid w:val="00DB65A7"/>
    <w:rsid w:val="00DB7490"/>
    <w:rsid w:val="00DC065C"/>
    <w:rsid w:val="00DC0B3A"/>
    <w:rsid w:val="00DC1D91"/>
    <w:rsid w:val="00DC25DF"/>
    <w:rsid w:val="00DC2A3E"/>
    <w:rsid w:val="00DC3711"/>
    <w:rsid w:val="00DC589A"/>
    <w:rsid w:val="00DC632D"/>
    <w:rsid w:val="00DC6D34"/>
    <w:rsid w:val="00DC6E39"/>
    <w:rsid w:val="00DC7BA1"/>
    <w:rsid w:val="00DC7F57"/>
    <w:rsid w:val="00DD0276"/>
    <w:rsid w:val="00DD03C1"/>
    <w:rsid w:val="00DD05B2"/>
    <w:rsid w:val="00DD11DE"/>
    <w:rsid w:val="00DD1B61"/>
    <w:rsid w:val="00DD1F6F"/>
    <w:rsid w:val="00DD203E"/>
    <w:rsid w:val="00DD32FB"/>
    <w:rsid w:val="00DD3394"/>
    <w:rsid w:val="00DD36DB"/>
    <w:rsid w:val="00DD3D80"/>
    <w:rsid w:val="00DD4598"/>
    <w:rsid w:val="00DD4D87"/>
    <w:rsid w:val="00DD5F8F"/>
    <w:rsid w:val="00DD7E85"/>
    <w:rsid w:val="00DE0DF4"/>
    <w:rsid w:val="00DE2041"/>
    <w:rsid w:val="00DE3753"/>
    <w:rsid w:val="00DE3C68"/>
    <w:rsid w:val="00DE4567"/>
    <w:rsid w:val="00DE5214"/>
    <w:rsid w:val="00DE535E"/>
    <w:rsid w:val="00DE59B0"/>
    <w:rsid w:val="00DE6058"/>
    <w:rsid w:val="00DE6BCF"/>
    <w:rsid w:val="00DE6E14"/>
    <w:rsid w:val="00DE70D6"/>
    <w:rsid w:val="00DE7DA9"/>
    <w:rsid w:val="00DF03B4"/>
    <w:rsid w:val="00DF1253"/>
    <w:rsid w:val="00DF1A8D"/>
    <w:rsid w:val="00DF2F56"/>
    <w:rsid w:val="00DF36E8"/>
    <w:rsid w:val="00DF3CD2"/>
    <w:rsid w:val="00DF462A"/>
    <w:rsid w:val="00DF79D8"/>
    <w:rsid w:val="00DF7BAD"/>
    <w:rsid w:val="00E0124C"/>
    <w:rsid w:val="00E01355"/>
    <w:rsid w:val="00E02416"/>
    <w:rsid w:val="00E02451"/>
    <w:rsid w:val="00E035B7"/>
    <w:rsid w:val="00E0443A"/>
    <w:rsid w:val="00E056A9"/>
    <w:rsid w:val="00E056AA"/>
    <w:rsid w:val="00E0579C"/>
    <w:rsid w:val="00E05915"/>
    <w:rsid w:val="00E05E01"/>
    <w:rsid w:val="00E06CDA"/>
    <w:rsid w:val="00E06E06"/>
    <w:rsid w:val="00E07296"/>
    <w:rsid w:val="00E0732D"/>
    <w:rsid w:val="00E1023A"/>
    <w:rsid w:val="00E11906"/>
    <w:rsid w:val="00E148E5"/>
    <w:rsid w:val="00E14BA8"/>
    <w:rsid w:val="00E14DCB"/>
    <w:rsid w:val="00E16824"/>
    <w:rsid w:val="00E177D5"/>
    <w:rsid w:val="00E177DA"/>
    <w:rsid w:val="00E17E0C"/>
    <w:rsid w:val="00E17E2A"/>
    <w:rsid w:val="00E20327"/>
    <w:rsid w:val="00E20845"/>
    <w:rsid w:val="00E20FB4"/>
    <w:rsid w:val="00E21105"/>
    <w:rsid w:val="00E214D1"/>
    <w:rsid w:val="00E21DFD"/>
    <w:rsid w:val="00E22CD6"/>
    <w:rsid w:val="00E23757"/>
    <w:rsid w:val="00E2450C"/>
    <w:rsid w:val="00E24CAA"/>
    <w:rsid w:val="00E25832"/>
    <w:rsid w:val="00E26763"/>
    <w:rsid w:val="00E26D38"/>
    <w:rsid w:val="00E271E0"/>
    <w:rsid w:val="00E272E4"/>
    <w:rsid w:val="00E27D90"/>
    <w:rsid w:val="00E27DE6"/>
    <w:rsid w:val="00E30048"/>
    <w:rsid w:val="00E30985"/>
    <w:rsid w:val="00E310D2"/>
    <w:rsid w:val="00E31216"/>
    <w:rsid w:val="00E31741"/>
    <w:rsid w:val="00E31742"/>
    <w:rsid w:val="00E3235D"/>
    <w:rsid w:val="00E32808"/>
    <w:rsid w:val="00E32E9E"/>
    <w:rsid w:val="00E33448"/>
    <w:rsid w:val="00E33A05"/>
    <w:rsid w:val="00E341CD"/>
    <w:rsid w:val="00E34C19"/>
    <w:rsid w:val="00E36F3F"/>
    <w:rsid w:val="00E3713E"/>
    <w:rsid w:val="00E405B0"/>
    <w:rsid w:val="00E4125C"/>
    <w:rsid w:val="00E412BE"/>
    <w:rsid w:val="00E4164C"/>
    <w:rsid w:val="00E419B8"/>
    <w:rsid w:val="00E42AAC"/>
    <w:rsid w:val="00E4394E"/>
    <w:rsid w:val="00E43C0C"/>
    <w:rsid w:val="00E43D99"/>
    <w:rsid w:val="00E4491E"/>
    <w:rsid w:val="00E44A42"/>
    <w:rsid w:val="00E450EC"/>
    <w:rsid w:val="00E45FA6"/>
    <w:rsid w:val="00E4619C"/>
    <w:rsid w:val="00E47AE5"/>
    <w:rsid w:val="00E50405"/>
    <w:rsid w:val="00E508A9"/>
    <w:rsid w:val="00E520AF"/>
    <w:rsid w:val="00E522E9"/>
    <w:rsid w:val="00E52732"/>
    <w:rsid w:val="00E52E86"/>
    <w:rsid w:val="00E53FAF"/>
    <w:rsid w:val="00E53FDF"/>
    <w:rsid w:val="00E5454A"/>
    <w:rsid w:val="00E547B9"/>
    <w:rsid w:val="00E5559D"/>
    <w:rsid w:val="00E55756"/>
    <w:rsid w:val="00E55A9C"/>
    <w:rsid w:val="00E563BB"/>
    <w:rsid w:val="00E56A9C"/>
    <w:rsid w:val="00E56C38"/>
    <w:rsid w:val="00E57296"/>
    <w:rsid w:val="00E57723"/>
    <w:rsid w:val="00E57E3A"/>
    <w:rsid w:val="00E60454"/>
    <w:rsid w:val="00E607E6"/>
    <w:rsid w:val="00E610F8"/>
    <w:rsid w:val="00E6218F"/>
    <w:rsid w:val="00E63F16"/>
    <w:rsid w:val="00E63F38"/>
    <w:rsid w:val="00E64066"/>
    <w:rsid w:val="00E65ADA"/>
    <w:rsid w:val="00E674AC"/>
    <w:rsid w:val="00E67862"/>
    <w:rsid w:val="00E67E9F"/>
    <w:rsid w:val="00E70646"/>
    <w:rsid w:val="00E708E1"/>
    <w:rsid w:val="00E70B55"/>
    <w:rsid w:val="00E70C5B"/>
    <w:rsid w:val="00E720CF"/>
    <w:rsid w:val="00E72232"/>
    <w:rsid w:val="00E72BE5"/>
    <w:rsid w:val="00E72E22"/>
    <w:rsid w:val="00E7318F"/>
    <w:rsid w:val="00E74BAB"/>
    <w:rsid w:val="00E74EA1"/>
    <w:rsid w:val="00E75917"/>
    <w:rsid w:val="00E77636"/>
    <w:rsid w:val="00E77F60"/>
    <w:rsid w:val="00E80233"/>
    <w:rsid w:val="00E8091D"/>
    <w:rsid w:val="00E80A90"/>
    <w:rsid w:val="00E80ABE"/>
    <w:rsid w:val="00E80CBB"/>
    <w:rsid w:val="00E81643"/>
    <w:rsid w:val="00E82CCA"/>
    <w:rsid w:val="00E83371"/>
    <w:rsid w:val="00E8422A"/>
    <w:rsid w:val="00E84880"/>
    <w:rsid w:val="00E84A88"/>
    <w:rsid w:val="00E84AB8"/>
    <w:rsid w:val="00E85D10"/>
    <w:rsid w:val="00E85E6C"/>
    <w:rsid w:val="00E86DB9"/>
    <w:rsid w:val="00E86E5D"/>
    <w:rsid w:val="00E87A10"/>
    <w:rsid w:val="00E906FD"/>
    <w:rsid w:val="00E90B9E"/>
    <w:rsid w:val="00E914EC"/>
    <w:rsid w:val="00E925C3"/>
    <w:rsid w:val="00E928E4"/>
    <w:rsid w:val="00E92B12"/>
    <w:rsid w:val="00E92E63"/>
    <w:rsid w:val="00E93B85"/>
    <w:rsid w:val="00E93BBE"/>
    <w:rsid w:val="00E94346"/>
    <w:rsid w:val="00E9447C"/>
    <w:rsid w:val="00E94F8B"/>
    <w:rsid w:val="00E951C6"/>
    <w:rsid w:val="00E955AF"/>
    <w:rsid w:val="00E95CB9"/>
    <w:rsid w:val="00E95E2C"/>
    <w:rsid w:val="00E965CD"/>
    <w:rsid w:val="00E96E26"/>
    <w:rsid w:val="00E96FFD"/>
    <w:rsid w:val="00E97674"/>
    <w:rsid w:val="00EA0ECB"/>
    <w:rsid w:val="00EA25F4"/>
    <w:rsid w:val="00EA29AF"/>
    <w:rsid w:val="00EA466D"/>
    <w:rsid w:val="00EA49DF"/>
    <w:rsid w:val="00EA5D25"/>
    <w:rsid w:val="00EA6475"/>
    <w:rsid w:val="00EA7F4C"/>
    <w:rsid w:val="00EB0037"/>
    <w:rsid w:val="00EB0F32"/>
    <w:rsid w:val="00EB1B2E"/>
    <w:rsid w:val="00EB2ECE"/>
    <w:rsid w:val="00EB37F4"/>
    <w:rsid w:val="00EB540D"/>
    <w:rsid w:val="00EB5770"/>
    <w:rsid w:val="00EB5B79"/>
    <w:rsid w:val="00EB643D"/>
    <w:rsid w:val="00EB6B3F"/>
    <w:rsid w:val="00EB6C2D"/>
    <w:rsid w:val="00EB758A"/>
    <w:rsid w:val="00EB7EB9"/>
    <w:rsid w:val="00EC011A"/>
    <w:rsid w:val="00EC0C84"/>
    <w:rsid w:val="00EC1754"/>
    <w:rsid w:val="00EC1B54"/>
    <w:rsid w:val="00EC1C6F"/>
    <w:rsid w:val="00EC1ED7"/>
    <w:rsid w:val="00EC353E"/>
    <w:rsid w:val="00EC35AD"/>
    <w:rsid w:val="00EC39AF"/>
    <w:rsid w:val="00EC3E68"/>
    <w:rsid w:val="00EC45D3"/>
    <w:rsid w:val="00EC45FB"/>
    <w:rsid w:val="00EC5B65"/>
    <w:rsid w:val="00EC6D36"/>
    <w:rsid w:val="00EC7342"/>
    <w:rsid w:val="00EC7880"/>
    <w:rsid w:val="00EC7DFD"/>
    <w:rsid w:val="00ED1285"/>
    <w:rsid w:val="00ED138D"/>
    <w:rsid w:val="00ED172B"/>
    <w:rsid w:val="00ED21D8"/>
    <w:rsid w:val="00ED22D7"/>
    <w:rsid w:val="00ED2F1B"/>
    <w:rsid w:val="00ED2F71"/>
    <w:rsid w:val="00ED3377"/>
    <w:rsid w:val="00ED4224"/>
    <w:rsid w:val="00ED5500"/>
    <w:rsid w:val="00ED6401"/>
    <w:rsid w:val="00ED701D"/>
    <w:rsid w:val="00ED71C5"/>
    <w:rsid w:val="00EE0FD0"/>
    <w:rsid w:val="00EE17FE"/>
    <w:rsid w:val="00EE240D"/>
    <w:rsid w:val="00EE2A32"/>
    <w:rsid w:val="00EE3FD0"/>
    <w:rsid w:val="00EE4656"/>
    <w:rsid w:val="00EE4AAE"/>
    <w:rsid w:val="00EE4E2B"/>
    <w:rsid w:val="00EE4EEA"/>
    <w:rsid w:val="00EE59DC"/>
    <w:rsid w:val="00EE646D"/>
    <w:rsid w:val="00EE66C6"/>
    <w:rsid w:val="00EE7704"/>
    <w:rsid w:val="00EE7C15"/>
    <w:rsid w:val="00EE7DC1"/>
    <w:rsid w:val="00EF033E"/>
    <w:rsid w:val="00EF0C4E"/>
    <w:rsid w:val="00EF12D8"/>
    <w:rsid w:val="00EF13CE"/>
    <w:rsid w:val="00EF1DF9"/>
    <w:rsid w:val="00EF334A"/>
    <w:rsid w:val="00EF36A4"/>
    <w:rsid w:val="00EF48D1"/>
    <w:rsid w:val="00EF556E"/>
    <w:rsid w:val="00EF604B"/>
    <w:rsid w:val="00EF77F1"/>
    <w:rsid w:val="00EF7CF4"/>
    <w:rsid w:val="00EF7F38"/>
    <w:rsid w:val="00F00218"/>
    <w:rsid w:val="00F00611"/>
    <w:rsid w:val="00F00957"/>
    <w:rsid w:val="00F00A91"/>
    <w:rsid w:val="00F00D5D"/>
    <w:rsid w:val="00F01398"/>
    <w:rsid w:val="00F02797"/>
    <w:rsid w:val="00F03183"/>
    <w:rsid w:val="00F03965"/>
    <w:rsid w:val="00F04544"/>
    <w:rsid w:val="00F04C1F"/>
    <w:rsid w:val="00F058A7"/>
    <w:rsid w:val="00F0632C"/>
    <w:rsid w:val="00F07327"/>
    <w:rsid w:val="00F07EBC"/>
    <w:rsid w:val="00F10C69"/>
    <w:rsid w:val="00F11018"/>
    <w:rsid w:val="00F11205"/>
    <w:rsid w:val="00F12581"/>
    <w:rsid w:val="00F128C5"/>
    <w:rsid w:val="00F1291D"/>
    <w:rsid w:val="00F12C03"/>
    <w:rsid w:val="00F12DFB"/>
    <w:rsid w:val="00F12F33"/>
    <w:rsid w:val="00F13375"/>
    <w:rsid w:val="00F13929"/>
    <w:rsid w:val="00F13989"/>
    <w:rsid w:val="00F13D0E"/>
    <w:rsid w:val="00F14465"/>
    <w:rsid w:val="00F146CE"/>
    <w:rsid w:val="00F14954"/>
    <w:rsid w:val="00F14EC7"/>
    <w:rsid w:val="00F152F0"/>
    <w:rsid w:val="00F15A6F"/>
    <w:rsid w:val="00F15DE4"/>
    <w:rsid w:val="00F1717B"/>
    <w:rsid w:val="00F173A6"/>
    <w:rsid w:val="00F178C1"/>
    <w:rsid w:val="00F17BD8"/>
    <w:rsid w:val="00F23E7B"/>
    <w:rsid w:val="00F24055"/>
    <w:rsid w:val="00F24B9B"/>
    <w:rsid w:val="00F25145"/>
    <w:rsid w:val="00F25D2D"/>
    <w:rsid w:val="00F26F4F"/>
    <w:rsid w:val="00F303F3"/>
    <w:rsid w:val="00F305A7"/>
    <w:rsid w:val="00F308D8"/>
    <w:rsid w:val="00F314E4"/>
    <w:rsid w:val="00F315A0"/>
    <w:rsid w:val="00F31D80"/>
    <w:rsid w:val="00F32B0D"/>
    <w:rsid w:val="00F33181"/>
    <w:rsid w:val="00F354D9"/>
    <w:rsid w:val="00F3708F"/>
    <w:rsid w:val="00F40E76"/>
    <w:rsid w:val="00F40EE3"/>
    <w:rsid w:val="00F422DF"/>
    <w:rsid w:val="00F42398"/>
    <w:rsid w:val="00F426A1"/>
    <w:rsid w:val="00F42F77"/>
    <w:rsid w:val="00F43436"/>
    <w:rsid w:val="00F4396A"/>
    <w:rsid w:val="00F439F9"/>
    <w:rsid w:val="00F43A18"/>
    <w:rsid w:val="00F43ACB"/>
    <w:rsid w:val="00F44D46"/>
    <w:rsid w:val="00F46088"/>
    <w:rsid w:val="00F468E4"/>
    <w:rsid w:val="00F4720D"/>
    <w:rsid w:val="00F47552"/>
    <w:rsid w:val="00F510E3"/>
    <w:rsid w:val="00F5187A"/>
    <w:rsid w:val="00F5191C"/>
    <w:rsid w:val="00F51A69"/>
    <w:rsid w:val="00F52435"/>
    <w:rsid w:val="00F52A41"/>
    <w:rsid w:val="00F52C40"/>
    <w:rsid w:val="00F53023"/>
    <w:rsid w:val="00F53210"/>
    <w:rsid w:val="00F536E9"/>
    <w:rsid w:val="00F53B64"/>
    <w:rsid w:val="00F5474E"/>
    <w:rsid w:val="00F55E79"/>
    <w:rsid w:val="00F5610B"/>
    <w:rsid w:val="00F56763"/>
    <w:rsid w:val="00F56831"/>
    <w:rsid w:val="00F57363"/>
    <w:rsid w:val="00F5767F"/>
    <w:rsid w:val="00F60106"/>
    <w:rsid w:val="00F60406"/>
    <w:rsid w:val="00F60925"/>
    <w:rsid w:val="00F61D18"/>
    <w:rsid w:val="00F63628"/>
    <w:rsid w:val="00F642AC"/>
    <w:rsid w:val="00F64666"/>
    <w:rsid w:val="00F64795"/>
    <w:rsid w:val="00F65CC8"/>
    <w:rsid w:val="00F661E1"/>
    <w:rsid w:val="00F66482"/>
    <w:rsid w:val="00F73080"/>
    <w:rsid w:val="00F7317F"/>
    <w:rsid w:val="00F746B3"/>
    <w:rsid w:val="00F754E9"/>
    <w:rsid w:val="00F756D2"/>
    <w:rsid w:val="00F76363"/>
    <w:rsid w:val="00F76470"/>
    <w:rsid w:val="00F765EE"/>
    <w:rsid w:val="00F7710A"/>
    <w:rsid w:val="00F775B8"/>
    <w:rsid w:val="00F779C7"/>
    <w:rsid w:val="00F77A1B"/>
    <w:rsid w:val="00F77C1F"/>
    <w:rsid w:val="00F77FDE"/>
    <w:rsid w:val="00F80E78"/>
    <w:rsid w:val="00F810F1"/>
    <w:rsid w:val="00F81BA5"/>
    <w:rsid w:val="00F85477"/>
    <w:rsid w:val="00F85535"/>
    <w:rsid w:val="00F859E3"/>
    <w:rsid w:val="00F86111"/>
    <w:rsid w:val="00F86965"/>
    <w:rsid w:val="00F86B4E"/>
    <w:rsid w:val="00F875CD"/>
    <w:rsid w:val="00F8770D"/>
    <w:rsid w:val="00F87E4D"/>
    <w:rsid w:val="00F907D8"/>
    <w:rsid w:val="00F90B19"/>
    <w:rsid w:val="00F91237"/>
    <w:rsid w:val="00F914DA"/>
    <w:rsid w:val="00F91930"/>
    <w:rsid w:val="00F91F64"/>
    <w:rsid w:val="00F920CF"/>
    <w:rsid w:val="00F92AE3"/>
    <w:rsid w:val="00F931D6"/>
    <w:rsid w:val="00F93293"/>
    <w:rsid w:val="00F9361C"/>
    <w:rsid w:val="00F93C01"/>
    <w:rsid w:val="00F9440E"/>
    <w:rsid w:val="00F944A6"/>
    <w:rsid w:val="00F9463D"/>
    <w:rsid w:val="00F946B2"/>
    <w:rsid w:val="00F956F1"/>
    <w:rsid w:val="00F9616D"/>
    <w:rsid w:val="00FA1046"/>
    <w:rsid w:val="00FA226F"/>
    <w:rsid w:val="00FA2461"/>
    <w:rsid w:val="00FA2AE5"/>
    <w:rsid w:val="00FA2BC9"/>
    <w:rsid w:val="00FA3113"/>
    <w:rsid w:val="00FA390E"/>
    <w:rsid w:val="00FA45C2"/>
    <w:rsid w:val="00FA4CDF"/>
    <w:rsid w:val="00FA53A8"/>
    <w:rsid w:val="00FA5529"/>
    <w:rsid w:val="00FA5614"/>
    <w:rsid w:val="00FA5741"/>
    <w:rsid w:val="00FA5B2F"/>
    <w:rsid w:val="00FA6019"/>
    <w:rsid w:val="00FA6CBA"/>
    <w:rsid w:val="00FA6F35"/>
    <w:rsid w:val="00FA7ECA"/>
    <w:rsid w:val="00FB0AD5"/>
    <w:rsid w:val="00FB11D6"/>
    <w:rsid w:val="00FB1660"/>
    <w:rsid w:val="00FB1A06"/>
    <w:rsid w:val="00FB1A43"/>
    <w:rsid w:val="00FB1DD0"/>
    <w:rsid w:val="00FB2292"/>
    <w:rsid w:val="00FB248F"/>
    <w:rsid w:val="00FB2EF8"/>
    <w:rsid w:val="00FB4488"/>
    <w:rsid w:val="00FB484C"/>
    <w:rsid w:val="00FB4C26"/>
    <w:rsid w:val="00FB54CB"/>
    <w:rsid w:val="00FB5A31"/>
    <w:rsid w:val="00FB5EC5"/>
    <w:rsid w:val="00FB621F"/>
    <w:rsid w:val="00FB6881"/>
    <w:rsid w:val="00FB778F"/>
    <w:rsid w:val="00FB7F53"/>
    <w:rsid w:val="00FC03EE"/>
    <w:rsid w:val="00FC0F6F"/>
    <w:rsid w:val="00FC1F0C"/>
    <w:rsid w:val="00FC28EF"/>
    <w:rsid w:val="00FC359A"/>
    <w:rsid w:val="00FC3886"/>
    <w:rsid w:val="00FC477E"/>
    <w:rsid w:val="00FC5B7A"/>
    <w:rsid w:val="00FC5C74"/>
    <w:rsid w:val="00FC732D"/>
    <w:rsid w:val="00FC751F"/>
    <w:rsid w:val="00FC7BE5"/>
    <w:rsid w:val="00FD00D3"/>
    <w:rsid w:val="00FD1676"/>
    <w:rsid w:val="00FD2A85"/>
    <w:rsid w:val="00FD2C3B"/>
    <w:rsid w:val="00FD2EBF"/>
    <w:rsid w:val="00FD4AD1"/>
    <w:rsid w:val="00FD4B74"/>
    <w:rsid w:val="00FD525D"/>
    <w:rsid w:val="00FD5C35"/>
    <w:rsid w:val="00FD7187"/>
    <w:rsid w:val="00FE2109"/>
    <w:rsid w:val="00FE21C5"/>
    <w:rsid w:val="00FE25B8"/>
    <w:rsid w:val="00FE2D50"/>
    <w:rsid w:val="00FE2E4A"/>
    <w:rsid w:val="00FE361A"/>
    <w:rsid w:val="00FE4000"/>
    <w:rsid w:val="00FE43D4"/>
    <w:rsid w:val="00FE4449"/>
    <w:rsid w:val="00FE5332"/>
    <w:rsid w:val="00FE5694"/>
    <w:rsid w:val="00FE6FAC"/>
    <w:rsid w:val="00FE70F7"/>
    <w:rsid w:val="00FE7477"/>
    <w:rsid w:val="00FE754D"/>
    <w:rsid w:val="00FE7803"/>
    <w:rsid w:val="00FE7CF3"/>
    <w:rsid w:val="00FE7FA5"/>
    <w:rsid w:val="00FF02DE"/>
    <w:rsid w:val="00FF0519"/>
    <w:rsid w:val="00FF0878"/>
    <w:rsid w:val="00FF1978"/>
    <w:rsid w:val="00FF1BED"/>
    <w:rsid w:val="00FF2307"/>
    <w:rsid w:val="00FF30F4"/>
    <w:rsid w:val="00FF3E61"/>
    <w:rsid w:val="00FF3EE0"/>
    <w:rsid w:val="00FF4B52"/>
    <w:rsid w:val="00FF4E11"/>
    <w:rsid w:val="00FF5054"/>
    <w:rsid w:val="00FF5ED5"/>
    <w:rsid w:val="00FF5F28"/>
    <w:rsid w:val="00FF6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6A546F1"/>
  <w15:docId w15:val="{C3E540D7-75BC-4858-8570-D5F130BE75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C0B6B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2366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E8337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11497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5">
    <w:name w:val="heading 5"/>
    <w:basedOn w:val="Normalny"/>
    <w:next w:val="Normalny"/>
    <w:link w:val="Nagwek5Znak"/>
    <w:qFormat/>
    <w:rsid w:val="00BE21CB"/>
    <w:pPr>
      <w:keepNext/>
      <w:autoSpaceDE w:val="0"/>
      <w:autoSpaceDN w:val="0"/>
      <w:spacing w:line="360" w:lineRule="auto"/>
      <w:ind w:left="-1531"/>
      <w:jc w:val="both"/>
      <w:outlineLvl w:val="4"/>
    </w:pPr>
    <w:rPr>
      <w:b/>
      <w:bCs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23661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qFormat/>
    <w:rsid w:val="00BE21CB"/>
    <w:pPr>
      <w:spacing w:before="240" w:after="60"/>
      <w:outlineLvl w:val="6"/>
    </w:pPr>
  </w:style>
  <w:style w:type="paragraph" w:styleId="Nagwek9">
    <w:name w:val="heading 9"/>
    <w:basedOn w:val="Normalny"/>
    <w:next w:val="Normalny"/>
    <w:link w:val="Nagwek9Znak"/>
    <w:qFormat/>
    <w:rsid w:val="00BE21CB"/>
    <w:pPr>
      <w:keepNext/>
      <w:autoSpaceDE w:val="0"/>
      <w:autoSpaceDN w:val="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BE21CB"/>
    <w:rPr>
      <w:color w:val="0000FF"/>
      <w:u w:val="single"/>
    </w:rPr>
  </w:style>
  <w:style w:type="character" w:customStyle="1" w:styleId="Nagwek5Znak">
    <w:name w:val="Nagłówek 5 Znak"/>
    <w:link w:val="Nagwek5"/>
    <w:locked/>
    <w:rsid w:val="00BE21CB"/>
    <w:rPr>
      <w:b/>
      <w:bCs/>
      <w:sz w:val="24"/>
      <w:szCs w:val="24"/>
      <w:lang w:val="pl-PL" w:eastAsia="pl-PL" w:bidi="ar-SA"/>
    </w:rPr>
  </w:style>
  <w:style w:type="character" w:customStyle="1" w:styleId="Nagwek9Znak">
    <w:name w:val="Nagłówek 9 Znak"/>
    <w:link w:val="Nagwek9"/>
    <w:locked/>
    <w:rsid w:val="00BE21CB"/>
    <w:rPr>
      <w:b/>
      <w:bCs/>
      <w:sz w:val="24"/>
      <w:szCs w:val="24"/>
      <w:lang w:val="pl-PL" w:eastAsia="pl-PL" w:bidi="ar-SA"/>
    </w:rPr>
  </w:style>
  <w:style w:type="character" w:customStyle="1" w:styleId="StopkaZnak">
    <w:name w:val="Stopka Znak"/>
    <w:link w:val="Stopka"/>
    <w:uiPriority w:val="99"/>
    <w:locked/>
    <w:rsid w:val="00BE21CB"/>
    <w:rPr>
      <w:sz w:val="24"/>
      <w:szCs w:val="24"/>
      <w:lang w:val="pl-PL" w:eastAsia="pl-PL" w:bidi="ar-SA"/>
    </w:rPr>
  </w:style>
  <w:style w:type="paragraph" w:styleId="Stopka">
    <w:name w:val="footer"/>
    <w:basedOn w:val="Normalny"/>
    <w:link w:val="StopkaZnak"/>
    <w:uiPriority w:val="99"/>
    <w:rsid w:val="00BE21CB"/>
    <w:pPr>
      <w:tabs>
        <w:tab w:val="center" w:pos="4536"/>
        <w:tab w:val="right" w:pos="9072"/>
      </w:tabs>
    </w:pPr>
  </w:style>
  <w:style w:type="paragraph" w:styleId="Lista">
    <w:name w:val="List"/>
    <w:basedOn w:val="Normalny"/>
    <w:rsid w:val="00BE21CB"/>
    <w:pPr>
      <w:autoSpaceDE w:val="0"/>
      <w:autoSpaceDN w:val="0"/>
      <w:ind w:left="283" w:hanging="283"/>
    </w:pPr>
    <w:rPr>
      <w:sz w:val="20"/>
      <w:szCs w:val="20"/>
    </w:rPr>
  </w:style>
  <w:style w:type="paragraph" w:styleId="Lista3">
    <w:name w:val="List 3"/>
    <w:basedOn w:val="Normalny"/>
    <w:rsid w:val="00BE21CB"/>
    <w:pPr>
      <w:autoSpaceDE w:val="0"/>
      <w:autoSpaceDN w:val="0"/>
      <w:ind w:left="849" w:hanging="283"/>
    </w:pPr>
    <w:rPr>
      <w:sz w:val="20"/>
      <w:szCs w:val="20"/>
    </w:rPr>
  </w:style>
  <w:style w:type="paragraph" w:styleId="Lista4">
    <w:name w:val="List 4"/>
    <w:basedOn w:val="Normalny"/>
    <w:rsid w:val="00BE21CB"/>
    <w:pPr>
      <w:autoSpaceDE w:val="0"/>
      <w:autoSpaceDN w:val="0"/>
      <w:ind w:left="1132" w:hanging="283"/>
    </w:pPr>
    <w:rPr>
      <w:sz w:val="20"/>
      <w:szCs w:val="20"/>
    </w:rPr>
  </w:style>
  <w:style w:type="paragraph" w:styleId="Tekstpodstawowy">
    <w:name w:val="Body Text"/>
    <w:basedOn w:val="Normalny"/>
    <w:link w:val="TekstpodstawowyZnak"/>
    <w:rsid w:val="00BE21CB"/>
    <w:pPr>
      <w:spacing w:after="120"/>
    </w:pPr>
  </w:style>
  <w:style w:type="paragraph" w:styleId="Tekstpodstawowywcity">
    <w:name w:val="Body Text Indent"/>
    <w:basedOn w:val="Normalny"/>
    <w:link w:val="TekstpodstawowywcityZnak"/>
    <w:rsid w:val="00BE21CB"/>
    <w:pPr>
      <w:spacing w:after="120"/>
      <w:ind w:left="283"/>
    </w:pPr>
    <w:rPr>
      <w:lang w:val="x-none" w:eastAsia="x-none"/>
    </w:rPr>
  </w:style>
  <w:style w:type="character" w:customStyle="1" w:styleId="Tekstpodstawowy3Znak">
    <w:name w:val="Tekst podstawowy 3 Znak"/>
    <w:link w:val="Tekstpodstawowy3"/>
    <w:locked/>
    <w:rsid w:val="00BE21CB"/>
    <w:rPr>
      <w:rFonts w:ascii="Arial" w:hAnsi="Arial" w:cs="Arial"/>
      <w:sz w:val="24"/>
      <w:szCs w:val="24"/>
      <w:lang w:val="pl-PL" w:eastAsia="pl-PL" w:bidi="ar-SA"/>
    </w:rPr>
  </w:style>
  <w:style w:type="paragraph" w:styleId="Tekstpodstawowy3">
    <w:name w:val="Body Text 3"/>
    <w:basedOn w:val="Normalny"/>
    <w:link w:val="Tekstpodstawowy3Znak"/>
    <w:rsid w:val="00BE21CB"/>
    <w:pPr>
      <w:autoSpaceDE w:val="0"/>
      <w:autoSpaceDN w:val="0"/>
      <w:jc w:val="both"/>
    </w:pPr>
    <w:rPr>
      <w:rFonts w:ascii="Arial" w:hAnsi="Arial" w:cs="Arial"/>
    </w:rPr>
  </w:style>
  <w:style w:type="paragraph" w:styleId="Tekstpodstawowywcity2">
    <w:name w:val="Body Text Indent 2"/>
    <w:basedOn w:val="Normalny"/>
    <w:link w:val="Tekstpodstawowywcity2Znak"/>
    <w:rsid w:val="00BE21CB"/>
    <w:pPr>
      <w:spacing w:after="120" w:line="480" w:lineRule="auto"/>
      <w:ind w:left="283"/>
    </w:pPr>
  </w:style>
  <w:style w:type="character" w:customStyle="1" w:styleId="Tekstpodstawowywcity3Znak">
    <w:name w:val="Tekst podstawowy wcięty 3 Znak"/>
    <w:link w:val="Tekstpodstawowywcity3"/>
    <w:locked/>
    <w:rsid w:val="00BE21CB"/>
    <w:rPr>
      <w:rFonts w:ascii="Arial" w:hAnsi="Arial" w:cs="Arial"/>
      <w:b/>
      <w:bCs/>
      <w:sz w:val="24"/>
      <w:szCs w:val="24"/>
      <w:lang w:val="pl-PL" w:eastAsia="pl-PL" w:bidi="ar-SA"/>
    </w:rPr>
  </w:style>
  <w:style w:type="paragraph" w:styleId="Tekstpodstawowywcity3">
    <w:name w:val="Body Text Indent 3"/>
    <w:basedOn w:val="Normalny"/>
    <w:link w:val="Tekstpodstawowywcity3Znak"/>
    <w:rsid w:val="00BE21CB"/>
    <w:pPr>
      <w:autoSpaceDE w:val="0"/>
      <w:autoSpaceDN w:val="0"/>
      <w:ind w:left="284" w:hanging="284"/>
      <w:jc w:val="both"/>
    </w:pPr>
    <w:rPr>
      <w:rFonts w:ascii="Arial" w:hAnsi="Arial" w:cs="Arial"/>
      <w:b/>
      <w:bCs/>
    </w:rPr>
  </w:style>
  <w:style w:type="paragraph" w:customStyle="1" w:styleId="Skrconyadreszwrotny">
    <w:name w:val="Skrócony adres zwrotny"/>
    <w:basedOn w:val="Normalny"/>
    <w:rsid w:val="00BE21CB"/>
    <w:pPr>
      <w:autoSpaceDE w:val="0"/>
      <w:autoSpaceDN w:val="0"/>
    </w:pPr>
    <w:rPr>
      <w:sz w:val="20"/>
      <w:szCs w:val="20"/>
    </w:rPr>
  </w:style>
  <w:style w:type="paragraph" w:customStyle="1" w:styleId="WierszPP">
    <w:name w:val="Wiersz PP"/>
    <w:basedOn w:val="Podpis"/>
    <w:rsid w:val="00BE21CB"/>
    <w:pPr>
      <w:autoSpaceDE w:val="0"/>
      <w:autoSpaceDN w:val="0"/>
    </w:pPr>
    <w:rPr>
      <w:sz w:val="20"/>
      <w:szCs w:val="20"/>
    </w:rPr>
  </w:style>
  <w:style w:type="paragraph" w:styleId="Akapitzlist">
    <w:name w:val="List Paragraph"/>
    <w:aliases w:val="CW_Lista,normalny tekst,L1,Numerowanie,Akapit z listą5,T_SZ_List Paragraph,Podsis rysunku"/>
    <w:basedOn w:val="Normalny"/>
    <w:link w:val="AkapitzlistZnak"/>
    <w:uiPriority w:val="34"/>
    <w:qFormat/>
    <w:rsid w:val="00BE21CB"/>
    <w:pPr>
      <w:ind w:left="708"/>
    </w:pPr>
  </w:style>
  <w:style w:type="paragraph" w:styleId="Podpis">
    <w:name w:val="Signature"/>
    <w:basedOn w:val="Normalny"/>
    <w:link w:val="PodpisZnak"/>
    <w:rsid w:val="00BE21CB"/>
    <w:pPr>
      <w:ind w:left="4252"/>
    </w:pPr>
  </w:style>
  <w:style w:type="character" w:customStyle="1" w:styleId="Bodytext2">
    <w:name w:val="Body text (2)_"/>
    <w:link w:val="Bodytext21"/>
    <w:rsid w:val="00670DB0"/>
    <w:rPr>
      <w:rFonts w:ascii="Arial" w:hAnsi="Arial"/>
      <w:b/>
      <w:bCs/>
      <w:shd w:val="clear" w:color="auto" w:fill="FFFFFF"/>
      <w:lang w:bidi="ar-SA"/>
    </w:rPr>
  </w:style>
  <w:style w:type="paragraph" w:customStyle="1" w:styleId="Bodytext21">
    <w:name w:val="Body text (2)1"/>
    <w:basedOn w:val="Normalny"/>
    <w:link w:val="Bodytext2"/>
    <w:rsid w:val="00670DB0"/>
    <w:pPr>
      <w:shd w:val="clear" w:color="auto" w:fill="FFFFFF"/>
      <w:spacing w:after="900" w:line="240" w:lineRule="atLeast"/>
      <w:ind w:hanging="700"/>
      <w:jc w:val="center"/>
    </w:pPr>
    <w:rPr>
      <w:rFonts w:ascii="Arial" w:hAnsi="Arial"/>
      <w:b/>
      <w:bCs/>
      <w:sz w:val="20"/>
      <w:szCs w:val="20"/>
      <w:shd w:val="clear" w:color="auto" w:fill="FFFFFF"/>
      <w:lang w:val="x-none" w:eastAsia="x-none"/>
    </w:rPr>
  </w:style>
  <w:style w:type="character" w:customStyle="1" w:styleId="Heading3">
    <w:name w:val="Heading #3_"/>
    <w:link w:val="Heading31"/>
    <w:rsid w:val="00670DB0"/>
    <w:rPr>
      <w:rFonts w:ascii="Arial" w:hAnsi="Arial"/>
      <w:b/>
      <w:bCs/>
      <w:shd w:val="clear" w:color="auto" w:fill="FFFFFF"/>
      <w:lang w:bidi="ar-SA"/>
    </w:rPr>
  </w:style>
  <w:style w:type="paragraph" w:customStyle="1" w:styleId="Heading31">
    <w:name w:val="Heading #31"/>
    <w:basedOn w:val="Normalny"/>
    <w:link w:val="Heading3"/>
    <w:rsid w:val="00670DB0"/>
    <w:pPr>
      <w:shd w:val="clear" w:color="auto" w:fill="FFFFFF"/>
      <w:spacing w:after="180" w:line="240" w:lineRule="atLeast"/>
      <w:ind w:hanging="720"/>
      <w:outlineLvl w:val="2"/>
    </w:pPr>
    <w:rPr>
      <w:rFonts w:ascii="Arial" w:hAnsi="Arial"/>
      <w:b/>
      <w:bCs/>
      <w:sz w:val="20"/>
      <w:szCs w:val="20"/>
      <w:shd w:val="clear" w:color="auto" w:fill="FFFFFF"/>
      <w:lang w:val="x-none" w:eastAsia="x-none"/>
    </w:rPr>
  </w:style>
  <w:style w:type="character" w:customStyle="1" w:styleId="Heading30">
    <w:name w:val="Heading #3"/>
    <w:rsid w:val="00670DB0"/>
    <w:rPr>
      <w:rFonts w:ascii="Arial" w:hAnsi="Arial" w:cs="Arial"/>
      <w:b/>
      <w:bCs/>
      <w:spacing w:val="0"/>
      <w:sz w:val="20"/>
      <w:szCs w:val="20"/>
      <w:u w:val="single"/>
      <w:shd w:val="clear" w:color="auto" w:fill="FFFFFF"/>
      <w:lang w:val="en-US" w:eastAsia="en-US"/>
    </w:rPr>
  </w:style>
  <w:style w:type="paragraph" w:styleId="Nagwek">
    <w:name w:val="header"/>
    <w:basedOn w:val="Normalny"/>
    <w:link w:val="NagwekZnak"/>
    <w:rsid w:val="000F1DC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rsid w:val="000F1DCF"/>
    <w:rPr>
      <w:sz w:val="24"/>
      <w:szCs w:val="24"/>
    </w:rPr>
  </w:style>
  <w:style w:type="paragraph" w:styleId="NormalnyWeb">
    <w:name w:val="Normal (Web)"/>
    <w:basedOn w:val="Normalny"/>
    <w:uiPriority w:val="99"/>
    <w:rsid w:val="00666F41"/>
    <w:pP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Standard">
    <w:name w:val="Standard"/>
    <w:rsid w:val="00672F29"/>
    <w:pPr>
      <w:suppressAutoHyphens/>
      <w:autoSpaceDN w:val="0"/>
      <w:textAlignment w:val="baseline"/>
    </w:pPr>
    <w:rPr>
      <w:kern w:val="3"/>
    </w:rPr>
  </w:style>
  <w:style w:type="paragraph" w:customStyle="1" w:styleId="Textbody">
    <w:name w:val="Text body"/>
    <w:basedOn w:val="Standard"/>
    <w:rsid w:val="00672F29"/>
    <w:pPr>
      <w:spacing w:after="120"/>
      <w:jc w:val="both"/>
    </w:pPr>
    <w:rPr>
      <w:sz w:val="24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rsid w:val="00E70C5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E70C5B"/>
  </w:style>
  <w:style w:type="character" w:styleId="Odwoanieprzypisukocowego">
    <w:name w:val="endnote reference"/>
    <w:rsid w:val="00E70C5B"/>
    <w:rPr>
      <w:vertAlign w:val="superscript"/>
    </w:rPr>
  </w:style>
  <w:style w:type="table" w:styleId="Tabela-Siatka">
    <w:name w:val="Table Grid"/>
    <w:basedOn w:val="Standardowy"/>
    <w:uiPriority w:val="59"/>
    <w:rsid w:val="00893D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1A33C6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1A33C6"/>
    <w:rPr>
      <w:rFonts w:ascii="Tahoma" w:hAnsi="Tahoma" w:cs="Tahoma"/>
      <w:sz w:val="16"/>
      <w:szCs w:val="16"/>
    </w:rPr>
  </w:style>
  <w:style w:type="character" w:customStyle="1" w:styleId="TekstpodstawowywcityZnak">
    <w:name w:val="Tekst podstawowy wcięty Znak"/>
    <w:link w:val="Tekstpodstawowywcity"/>
    <w:rsid w:val="00063DB3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6470A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470AB"/>
  </w:style>
  <w:style w:type="character" w:styleId="Odwoanieprzypisudolnego">
    <w:name w:val="footnote reference"/>
    <w:uiPriority w:val="99"/>
    <w:rsid w:val="006470AB"/>
    <w:rPr>
      <w:vertAlign w:val="superscript"/>
    </w:rPr>
  </w:style>
  <w:style w:type="character" w:styleId="Odwoaniedokomentarza">
    <w:name w:val="annotation reference"/>
    <w:rsid w:val="00A67961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A6796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A67961"/>
  </w:style>
  <w:style w:type="paragraph" w:styleId="Tematkomentarza">
    <w:name w:val="annotation subject"/>
    <w:basedOn w:val="Tekstkomentarza"/>
    <w:next w:val="Tekstkomentarza"/>
    <w:link w:val="TematkomentarzaZnak"/>
    <w:rsid w:val="00A6796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A67961"/>
    <w:rPr>
      <w:b/>
      <w:bCs/>
    </w:rPr>
  </w:style>
  <w:style w:type="paragraph" w:styleId="Tekstpodstawowyzwciciem2">
    <w:name w:val="Body Text First Indent 2"/>
    <w:basedOn w:val="Tekstpodstawowywcity"/>
    <w:link w:val="Tekstpodstawowyzwciciem2Znak"/>
    <w:rsid w:val="00A67961"/>
    <w:pPr>
      <w:ind w:firstLine="210"/>
    </w:pPr>
    <w:rPr>
      <w:lang w:val="pl-PL" w:eastAsia="pl-PL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A67961"/>
    <w:rPr>
      <w:sz w:val="24"/>
      <w:szCs w:val="24"/>
    </w:rPr>
  </w:style>
  <w:style w:type="character" w:customStyle="1" w:styleId="TekstpodstawowyZnak">
    <w:name w:val="Tekst podstawowy Znak"/>
    <w:link w:val="Tekstpodstawowy"/>
    <w:rsid w:val="00DD1F6F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DD1F6F"/>
    <w:rPr>
      <w:sz w:val="24"/>
      <w:szCs w:val="24"/>
    </w:rPr>
  </w:style>
  <w:style w:type="character" w:styleId="UyteHipercze">
    <w:name w:val="FollowedHyperlink"/>
    <w:rsid w:val="00DD1F6F"/>
    <w:rPr>
      <w:color w:val="800080"/>
      <w:u w:val="single"/>
    </w:rPr>
  </w:style>
  <w:style w:type="paragraph" w:styleId="Poprawka">
    <w:name w:val="Revision"/>
    <w:hidden/>
    <w:uiPriority w:val="99"/>
    <w:semiHidden/>
    <w:rsid w:val="00387C05"/>
    <w:rPr>
      <w:sz w:val="24"/>
      <w:szCs w:val="24"/>
    </w:rPr>
  </w:style>
  <w:style w:type="character" w:customStyle="1" w:styleId="Nagwek2Znak">
    <w:name w:val="Nagłówek 2 Znak"/>
    <w:basedOn w:val="Domylnaczcionkaakapitu"/>
    <w:link w:val="Nagwek2"/>
    <w:semiHidden/>
    <w:rsid w:val="00E8337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1Znak">
    <w:name w:val="Nagłówek 1 Znak"/>
    <w:basedOn w:val="Domylnaczcionkaakapitu"/>
    <w:link w:val="Nagwek1"/>
    <w:rsid w:val="002366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6Znak">
    <w:name w:val="Nagłówek 6 Znak"/>
    <w:basedOn w:val="Domylnaczcionkaakapitu"/>
    <w:link w:val="Nagwek6"/>
    <w:semiHidden/>
    <w:rsid w:val="0023661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kasiaZnak">
    <w:name w:val="kasia Znak"/>
    <w:link w:val="kasia"/>
    <w:uiPriority w:val="99"/>
    <w:locked/>
    <w:rsid w:val="00CC64FA"/>
    <w:rPr>
      <w:rFonts w:ascii="Arial" w:hAnsi="Arial" w:cs="Arial"/>
      <w:b/>
      <w:i/>
      <w:sz w:val="24"/>
      <w:u w:val="single"/>
    </w:rPr>
  </w:style>
  <w:style w:type="paragraph" w:customStyle="1" w:styleId="kasia">
    <w:name w:val="kasia"/>
    <w:basedOn w:val="Normalny"/>
    <w:link w:val="kasiaZnak"/>
    <w:uiPriority w:val="99"/>
    <w:rsid w:val="00CC64FA"/>
    <w:pPr>
      <w:spacing w:line="252" w:lineRule="auto"/>
      <w:jc w:val="center"/>
    </w:pPr>
    <w:rPr>
      <w:rFonts w:ascii="Arial" w:hAnsi="Arial" w:cs="Arial"/>
      <w:b/>
      <w:i/>
      <w:szCs w:val="20"/>
      <w:u w:val="single"/>
    </w:rPr>
  </w:style>
  <w:style w:type="character" w:customStyle="1" w:styleId="AkapitzlistZnak">
    <w:name w:val="Akapit z listą Znak"/>
    <w:aliases w:val="CW_Lista Znak,normalny tekst Znak,L1 Znak,Numerowanie Znak,Akapit z listą5 Znak,T_SZ_List Paragraph Znak,Podsis rysunku Znak"/>
    <w:link w:val="Akapitzlist"/>
    <w:uiPriority w:val="34"/>
    <w:locked/>
    <w:rsid w:val="00F914DA"/>
    <w:rPr>
      <w:sz w:val="24"/>
      <w:szCs w:val="24"/>
    </w:rPr>
  </w:style>
  <w:style w:type="character" w:customStyle="1" w:styleId="pktZnak">
    <w:name w:val="pkt Znak"/>
    <w:link w:val="pkt"/>
    <w:uiPriority w:val="99"/>
    <w:locked/>
    <w:rsid w:val="00135E48"/>
    <w:rPr>
      <w:sz w:val="24"/>
    </w:rPr>
  </w:style>
  <w:style w:type="paragraph" w:customStyle="1" w:styleId="pkt">
    <w:name w:val="pkt"/>
    <w:basedOn w:val="Normalny"/>
    <w:link w:val="pktZnak"/>
    <w:uiPriority w:val="99"/>
    <w:rsid w:val="00135E48"/>
    <w:pPr>
      <w:spacing w:before="60" w:after="60" w:line="252" w:lineRule="auto"/>
      <w:ind w:left="851" w:hanging="295"/>
      <w:jc w:val="both"/>
    </w:pPr>
    <w:rPr>
      <w:szCs w:val="20"/>
    </w:rPr>
  </w:style>
  <w:style w:type="character" w:styleId="Uwydatnienie">
    <w:name w:val="Emphasis"/>
    <w:basedOn w:val="Domylnaczcionkaakapitu"/>
    <w:uiPriority w:val="20"/>
    <w:qFormat/>
    <w:rsid w:val="00F754E9"/>
    <w:rPr>
      <w:i/>
      <w:iCs/>
    </w:rPr>
  </w:style>
  <w:style w:type="character" w:customStyle="1" w:styleId="alb">
    <w:name w:val="a_lb"/>
    <w:basedOn w:val="Domylnaczcionkaakapitu"/>
    <w:rsid w:val="00F754E9"/>
  </w:style>
  <w:style w:type="paragraph" w:customStyle="1" w:styleId="text-justify">
    <w:name w:val="text-justify"/>
    <w:basedOn w:val="Normalny"/>
    <w:rsid w:val="00667596"/>
    <w:pPr>
      <w:spacing w:before="100" w:beforeAutospacing="1" w:after="100" w:afterAutospacing="1"/>
    </w:pPr>
  </w:style>
  <w:style w:type="character" w:customStyle="1" w:styleId="alb-s">
    <w:name w:val="a_lb-s"/>
    <w:basedOn w:val="Domylnaczcionkaakapitu"/>
    <w:rsid w:val="00352806"/>
  </w:style>
  <w:style w:type="character" w:customStyle="1" w:styleId="Nagwek3Znak">
    <w:name w:val="Nagłówek 3 Znak"/>
    <w:basedOn w:val="Domylnaczcionkaakapitu"/>
    <w:link w:val="Nagwek3"/>
    <w:rsid w:val="0011497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WW-Zawartotabeli1111">
    <w:name w:val="WW-Zawartość tabeli1111"/>
    <w:basedOn w:val="Normalny"/>
    <w:next w:val="Normalny"/>
    <w:rsid w:val="00E84A88"/>
    <w:pPr>
      <w:widowControl w:val="0"/>
      <w:suppressLineNumbers/>
      <w:suppressAutoHyphens/>
      <w:spacing w:after="120"/>
    </w:pPr>
    <w:rPr>
      <w:rFonts w:ascii="Thorndale" w:eastAsia="HG Mincho Light J" w:hAnsi="Thorndale"/>
      <w:color w:val="000000"/>
      <w:lang w:eastAsia="en-US"/>
    </w:rPr>
  </w:style>
  <w:style w:type="character" w:customStyle="1" w:styleId="Teksttreci2">
    <w:name w:val="Tekst treści (2)_"/>
    <w:link w:val="Teksttreci21"/>
    <w:locked/>
    <w:rsid w:val="009C167D"/>
    <w:rPr>
      <w:rFonts w:ascii="Book Antiqua" w:hAnsi="Book Antiqua"/>
      <w:shd w:val="clear" w:color="auto" w:fill="FFFFFF"/>
    </w:rPr>
  </w:style>
  <w:style w:type="paragraph" w:customStyle="1" w:styleId="Teksttreci21">
    <w:name w:val="Tekst treści (2)1"/>
    <w:basedOn w:val="Normalny"/>
    <w:link w:val="Teksttreci2"/>
    <w:rsid w:val="009C167D"/>
    <w:pPr>
      <w:widowControl w:val="0"/>
      <w:shd w:val="clear" w:color="auto" w:fill="FFFFFF"/>
      <w:spacing w:before="660" w:after="180" w:line="240" w:lineRule="atLeast"/>
      <w:ind w:hanging="320"/>
      <w:jc w:val="both"/>
    </w:pPr>
    <w:rPr>
      <w:rFonts w:ascii="Book Antiqua" w:hAnsi="Book Antiqua"/>
      <w:sz w:val="20"/>
      <w:szCs w:val="20"/>
    </w:rPr>
  </w:style>
  <w:style w:type="character" w:customStyle="1" w:styleId="Teksttreci4">
    <w:name w:val="Tekst treści (4)_"/>
    <w:link w:val="Teksttreci40"/>
    <w:locked/>
    <w:rsid w:val="009C167D"/>
    <w:rPr>
      <w:rFonts w:ascii="Book Antiqua" w:hAnsi="Book Antiqua"/>
      <w:spacing w:val="20"/>
      <w:sz w:val="23"/>
      <w:szCs w:val="23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9C167D"/>
    <w:pPr>
      <w:widowControl w:val="0"/>
      <w:shd w:val="clear" w:color="auto" w:fill="FFFFFF"/>
      <w:spacing w:before="120" w:after="120" w:line="240" w:lineRule="atLeast"/>
      <w:jc w:val="center"/>
    </w:pPr>
    <w:rPr>
      <w:rFonts w:ascii="Book Antiqua" w:hAnsi="Book Antiqua"/>
      <w:spacing w:val="20"/>
      <w:sz w:val="23"/>
      <w:szCs w:val="23"/>
    </w:rPr>
  </w:style>
  <w:style w:type="table" w:customStyle="1" w:styleId="TableGrid">
    <w:name w:val="TableGrid"/>
    <w:rsid w:val="0020627A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">
    <w:name w:val="TableGrid1"/>
    <w:rsid w:val="00AA3DD6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">
    <w:name w:val="TableGrid2"/>
    <w:rsid w:val="0039756D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">
    <w:name w:val="TableGrid3"/>
    <w:rsid w:val="00931B10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4">
    <w:name w:val="TableGrid4"/>
    <w:rsid w:val="00AD28DA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5">
    <w:name w:val="TableGrid5"/>
    <w:rsid w:val="00355C00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gwek7Znak">
    <w:name w:val="Nagłówek 7 Znak"/>
    <w:basedOn w:val="Domylnaczcionkaakapitu"/>
    <w:link w:val="Nagwek7"/>
    <w:rsid w:val="00BE4C08"/>
    <w:rPr>
      <w:sz w:val="24"/>
      <w:szCs w:val="24"/>
    </w:rPr>
  </w:style>
  <w:style w:type="character" w:customStyle="1" w:styleId="StopkaZnak1">
    <w:name w:val="Stopka Znak1"/>
    <w:basedOn w:val="Domylnaczcionkaakapitu"/>
    <w:uiPriority w:val="99"/>
    <w:semiHidden/>
    <w:rsid w:val="00BE4C08"/>
    <w:rPr>
      <w:sz w:val="24"/>
      <w:szCs w:val="24"/>
    </w:rPr>
  </w:style>
  <w:style w:type="character" w:customStyle="1" w:styleId="Tekstpodstawowy3Znak1">
    <w:name w:val="Tekst podstawowy 3 Znak1"/>
    <w:basedOn w:val="Domylnaczcionkaakapitu"/>
    <w:uiPriority w:val="99"/>
    <w:semiHidden/>
    <w:rsid w:val="00BE4C08"/>
    <w:rPr>
      <w:sz w:val="16"/>
      <w:szCs w:val="16"/>
    </w:rPr>
  </w:style>
  <w:style w:type="character" w:customStyle="1" w:styleId="Tekstpodstawowywcity3Znak1">
    <w:name w:val="Tekst podstawowy wcięty 3 Znak1"/>
    <w:basedOn w:val="Domylnaczcionkaakapitu"/>
    <w:uiPriority w:val="99"/>
    <w:semiHidden/>
    <w:rsid w:val="00BE4C08"/>
    <w:rPr>
      <w:sz w:val="16"/>
      <w:szCs w:val="16"/>
    </w:rPr>
  </w:style>
  <w:style w:type="character" w:customStyle="1" w:styleId="PodpisZnak">
    <w:name w:val="Podpis Znak"/>
    <w:basedOn w:val="Domylnaczcionkaakapitu"/>
    <w:link w:val="Podpis"/>
    <w:rsid w:val="00BE4C08"/>
    <w:rPr>
      <w:sz w:val="24"/>
      <w:szCs w:val="24"/>
    </w:rPr>
  </w:style>
  <w:style w:type="character" w:customStyle="1" w:styleId="Nagwek16">
    <w:name w:val="Nagłówek #1 (6)_"/>
    <w:link w:val="Nagwek160"/>
    <w:locked/>
    <w:rsid w:val="00BE4C08"/>
    <w:rPr>
      <w:rFonts w:ascii="Book Antiqua" w:hAnsi="Book Antiqua"/>
      <w:sz w:val="22"/>
      <w:shd w:val="clear" w:color="auto" w:fill="FFFFFF"/>
    </w:rPr>
  </w:style>
  <w:style w:type="paragraph" w:customStyle="1" w:styleId="Nagwek160">
    <w:name w:val="Nagłówek #1 (6)"/>
    <w:basedOn w:val="Normalny"/>
    <w:link w:val="Nagwek16"/>
    <w:rsid w:val="00BE4C08"/>
    <w:pPr>
      <w:widowControl w:val="0"/>
      <w:shd w:val="clear" w:color="auto" w:fill="FFFFFF"/>
      <w:spacing w:before="360" w:after="120" w:line="240" w:lineRule="atLeast"/>
      <w:jc w:val="center"/>
      <w:outlineLvl w:val="0"/>
    </w:pPr>
    <w:rPr>
      <w:rFonts w:ascii="Book Antiqua" w:hAnsi="Book Antiqua"/>
      <w:sz w:val="22"/>
      <w:szCs w:val="20"/>
    </w:rPr>
  </w:style>
  <w:style w:type="character" w:customStyle="1" w:styleId="font-bold">
    <w:name w:val="font-bold"/>
    <w:basedOn w:val="Domylnaczcionkaakapitu"/>
    <w:rsid w:val="004525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8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04133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36189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52893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98706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9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85022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12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72611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3780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4426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404667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3658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356622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02751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250687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43155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768826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612983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31911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4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927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2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4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11150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56616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1376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15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728488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0257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2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05148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7460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63750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2122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74563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525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1224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95155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2365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58460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34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2472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4225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62529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48025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35818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2601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69354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6071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2617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76513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18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48289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18186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1502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08269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12134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9271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62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6357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793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73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6387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4088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8033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6954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0815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15216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64984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57604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02515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64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8157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4218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49581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05525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69859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966990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27406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38706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07053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84737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6654963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51930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8833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75935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1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40346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4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5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54344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7008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5808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54023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583283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5116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22065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99019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71276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78331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03479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83537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490397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87380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39758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439589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19017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51573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76914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64372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83738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21703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573959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89746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708070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799635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72520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5346950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99272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36268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7617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6884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30359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5046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05006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31584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00934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4681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219362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88454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132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58053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743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95181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91760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225364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139109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629624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6791130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31150261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968013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507807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8338831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069246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5506322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6837228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91493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589416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660385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5603791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6719541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8420357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09647392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10261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022242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472165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901011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130986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420880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6047175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46100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9924926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86305075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903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406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03750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877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3636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40819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65538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612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4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3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8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59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996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31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697866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0776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39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0654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00301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7134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22334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97591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9864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1344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14001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86352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48741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04891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34679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79965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5028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47849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24197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737722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2457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96837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084549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418652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761008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3285664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148396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991838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0681896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55585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77958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5541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386028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925411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87596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92581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75605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3466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3756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75747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75398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29647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972452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7839740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82307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9033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076604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659333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940009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71652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759687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252131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94962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645864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58386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0695701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61886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3987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822044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82798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9922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75278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41985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83064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66664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78505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7010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0246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862201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767256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06648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04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7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80697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0051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8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42118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9205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34497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4556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09106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7089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37246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98057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1290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584702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8219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7992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98547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62757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2448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24179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27812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2828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21695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0090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626086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189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952263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319054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599797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072371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8864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6641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77310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047181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70320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6374864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151295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550811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3168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7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9657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42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865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04492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34999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58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78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0592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4911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37772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79275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554099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83238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3405377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61014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6819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712765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85746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811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21283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64519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778422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896173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37030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483030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705800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63436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518267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2096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27357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10822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57982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2822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17036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23802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41090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59598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56578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84328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31871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82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983013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52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9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2141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0211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15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6135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33763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50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078597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17174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64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6785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82651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0948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06643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85259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75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33962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1178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22053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81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16824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420843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99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0489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731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019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7992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9919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3445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8213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7235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0195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25234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2050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75409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6422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59604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56814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33631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9465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4897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5890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99727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752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4299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5351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26620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7781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33268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98056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178794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93210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9945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2841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12025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3956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8305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49412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92863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77989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27583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56492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38737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86229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76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75924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1450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001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44588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708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90640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5417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6956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79724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1868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02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3818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44530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45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21282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622721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4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678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97359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74408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36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22984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84939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682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99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98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349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600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03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039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96655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7545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9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271646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64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665124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072706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5210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0251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7578798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5136074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6017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923757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8404319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728735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922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240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01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4923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83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62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1362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4954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0524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1469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26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2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698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82029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3560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84602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26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1205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78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CFEE97-9BA0-4ED2-8E06-B84D29FCF1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11759</TotalTime>
  <Pages>1</Pages>
  <Words>231</Words>
  <Characters>1392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ZAMAWIAJĄCY:</vt:lpstr>
    </vt:vector>
  </TitlesOfParts>
  <Company>UDM</Company>
  <LinksUpToDate>false</LinksUpToDate>
  <CharactersWithSpaces>1620</CharactersWithSpaces>
  <SharedDoc>false</SharedDoc>
  <HLinks>
    <vt:vector size="6" baseType="variant">
      <vt:variant>
        <vt:i4>7405618</vt:i4>
      </vt:variant>
      <vt:variant>
        <vt:i4>0</vt:i4>
      </vt:variant>
      <vt:variant>
        <vt:i4>0</vt:i4>
      </vt:variant>
      <vt:variant>
        <vt:i4>5</vt:i4>
      </vt:variant>
      <vt:variant>
        <vt:lpwstr>http://www.mokotow.waw.pl/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ZAMAWIAJĄCY:</dc:title>
  <dc:subject/>
  <dc:creator>malgorzata.sobolewska</dc:creator>
  <cp:keywords/>
  <dc:description/>
  <cp:lastModifiedBy>Dawid Jankowski</cp:lastModifiedBy>
  <cp:revision>170</cp:revision>
  <cp:lastPrinted>2026-03-04T08:58:00Z</cp:lastPrinted>
  <dcterms:created xsi:type="dcterms:W3CDTF">2020-11-28T11:17:00Z</dcterms:created>
  <dcterms:modified xsi:type="dcterms:W3CDTF">2026-03-05T12:44:00Z</dcterms:modified>
</cp:coreProperties>
</file>